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254" w:rsidRDefault="00F70722" w:rsidP="00E5507F">
      <w:pPr>
        <w:spacing w:after="0" w:line="360" w:lineRule="auto"/>
      </w:pPr>
      <w:bookmarkStart w:id="0" w:name="_GoBack"/>
      <w:bookmarkEnd w:id="0"/>
      <w:r>
        <w:rPr>
          <w:rFonts w:ascii="Times New Roman" w:eastAsia="Times New Roman" w:hAnsi="Times New Roman"/>
          <w:lang w:eastAsia="lt-LT"/>
        </w:rPr>
        <w:t xml:space="preserve">                                                                                              </w:t>
      </w:r>
      <w:r w:rsidR="00ED2254">
        <w:rPr>
          <w:rFonts w:ascii="Times New Roman" w:eastAsia="Times New Roman" w:hAnsi="Times New Roman"/>
          <w:lang w:eastAsia="lt-LT"/>
        </w:rPr>
        <w:t>PATVIRTINTA</w:t>
      </w:r>
    </w:p>
    <w:p w:rsidR="00ED2254" w:rsidRPr="005F2D2F" w:rsidRDefault="00ED2254" w:rsidP="00E5507F">
      <w:pPr>
        <w:spacing w:after="0" w:line="360" w:lineRule="auto"/>
        <w:ind w:left="5184"/>
        <w:rPr>
          <w:rFonts w:ascii="Times New Roman" w:hAnsi="Times New Roman"/>
          <w:sz w:val="24"/>
          <w:szCs w:val="24"/>
        </w:rPr>
      </w:pPr>
      <w:r w:rsidRPr="005F2D2F">
        <w:rPr>
          <w:rFonts w:ascii="Times New Roman" w:eastAsia="Times New Roman" w:hAnsi="Times New Roman"/>
          <w:sz w:val="24"/>
          <w:szCs w:val="24"/>
          <w:lang w:eastAsia="lt-LT"/>
        </w:rPr>
        <w:t>Kėdainių rajono savivaldybės</w:t>
      </w:r>
    </w:p>
    <w:p w:rsidR="00ED2254" w:rsidRPr="005F2D2F" w:rsidRDefault="00ED2254" w:rsidP="00E5507F">
      <w:pPr>
        <w:spacing w:after="0" w:line="360" w:lineRule="auto"/>
        <w:ind w:left="5184"/>
        <w:rPr>
          <w:rFonts w:ascii="Times New Roman" w:hAnsi="Times New Roman"/>
          <w:sz w:val="24"/>
          <w:szCs w:val="24"/>
        </w:rPr>
      </w:pPr>
      <w:r w:rsidRPr="005F2D2F">
        <w:rPr>
          <w:rFonts w:ascii="Times New Roman" w:eastAsia="Times New Roman" w:hAnsi="Times New Roman"/>
          <w:sz w:val="24"/>
          <w:szCs w:val="24"/>
          <w:lang w:eastAsia="lt-LT"/>
        </w:rPr>
        <w:t>administracijos direktoriaus</w:t>
      </w:r>
    </w:p>
    <w:p w:rsidR="00ED2254" w:rsidRPr="005F2D2F" w:rsidRDefault="00ED2254" w:rsidP="00E5507F">
      <w:pPr>
        <w:spacing w:after="0" w:line="360" w:lineRule="auto"/>
        <w:ind w:left="5184"/>
        <w:rPr>
          <w:rFonts w:ascii="Times New Roman" w:hAnsi="Times New Roman"/>
          <w:sz w:val="24"/>
          <w:szCs w:val="24"/>
        </w:rPr>
      </w:pPr>
      <w:r w:rsidRPr="005F2D2F">
        <w:rPr>
          <w:rFonts w:ascii="Times New Roman" w:eastAsia="Times New Roman" w:hAnsi="Times New Roman"/>
          <w:sz w:val="24"/>
          <w:szCs w:val="24"/>
          <w:lang w:eastAsia="lt-LT"/>
        </w:rPr>
        <w:t>20</w:t>
      </w:r>
      <w:r w:rsidR="005D2EF3">
        <w:rPr>
          <w:rFonts w:ascii="Times New Roman" w:eastAsia="Times New Roman" w:hAnsi="Times New Roman"/>
          <w:sz w:val="24"/>
          <w:szCs w:val="24"/>
          <w:lang w:eastAsia="lt-LT"/>
        </w:rPr>
        <w:t>2</w:t>
      </w:r>
      <w:r w:rsidR="009579A1">
        <w:rPr>
          <w:rFonts w:ascii="Times New Roman" w:eastAsia="Times New Roman" w:hAnsi="Times New Roman"/>
          <w:sz w:val="24"/>
          <w:szCs w:val="24"/>
          <w:lang w:eastAsia="lt-LT"/>
        </w:rPr>
        <w:t>3</w:t>
      </w:r>
      <w:r w:rsidRPr="005F2D2F">
        <w:rPr>
          <w:rFonts w:ascii="Times New Roman" w:eastAsia="Times New Roman" w:hAnsi="Times New Roman"/>
          <w:sz w:val="24"/>
          <w:szCs w:val="24"/>
          <w:lang w:eastAsia="lt-LT"/>
        </w:rPr>
        <w:t xml:space="preserve"> m.</w:t>
      </w:r>
      <w:r w:rsidR="009579A1">
        <w:rPr>
          <w:rFonts w:ascii="Times New Roman" w:eastAsia="Times New Roman" w:hAnsi="Times New Roman"/>
          <w:sz w:val="24"/>
          <w:szCs w:val="24"/>
          <w:lang w:eastAsia="lt-LT"/>
        </w:rPr>
        <w:t xml:space="preserve"> vasario</w:t>
      </w:r>
      <w:r w:rsidRPr="005F2D2F">
        <w:rPr>
          <w:rFonts w:ascii="Times New Roman" w:eastAsia="Times New Roman" w:hAnsi="Times New Roman"/>
          <w:sz w:val="24"/>
          <w:szCs w:val="24"/>
          <w:lang w:eastAsia="lt-LT"/>
        </w:rPr>
        <w:t xml:space="preserve">     d.  įsakymu Nr.AD-1-</w:t>
      </w:r>
    </w:p>
    <w:p w:rsidR="00ED2254" w:rsidRPr="005F2D2F" w:rsidRDefault="00ED2254" w:rsidP="00E5507F">
      <w:pPr>
        <w:spacing w:after="0" w:line="360" w:lineRule="auto"/>
        <w:jc w:val="both"/>
        <w:rPr>
          <w:rFonts w:ascii="Times New Roman" w:eastAsia="Times New Roman" w:hAnsi="Times New Roman"/>
          <w:b/>
          <w:bCs/>
          <w:sz w:val="24"/>
          <w:szCs w:val="24"/>
          <w:lang w:eastAsia="lt-LT"/>
        </w:rPr>
      </w:pPr>
    </w:p>
    <w:p w:rsidR="00ED2254" w:rsidRPr="005F2D2F" w:rsidRDefault="00ED2254" w:rsidP="00E5507F">
      <w:pPr>
        <w:tabs>
          <w:tab w:val="left" w:pos="8789"/>
        </w:tabs>
        <w:spacing w:after="0" w:line="360" w:lineRule="auto"/>
        <w:jc w:val="center"/>
        <w:rPr>
          <w:rFonts w:ascii="Times New Roman" w:hAnsi="Times New Roman"/>
          <w:sz w:val="24"/>
          <w:szCs w:val="24"/>
        </w:rPr>
      </w:pPr>
      <w:r w:rsidRPr="005F2D2F">
        <w:rPr>
          <w:rFonts w:ascii="Times New Roman" w:eastAsia="Times New Roman" w:hAnsi="Times New Roman"/>
          <w:b/>
          <w:bCs/>
          <w:sz w:val="24"/>
          <w:szCs w:val="24"/>
          <w:lang w:eastAsia="ar-SA"/>
        </w:rPr>
        <w:t xml:space="preserve">KĖDAINIŲ RAJONO SAVIVALDYBĖS ADMINISTRACIJOS </w:t>
      </w:r>
    </w:p>
    <w:p w:rsidR="00ED2254" w:rsidRPr="005F2D2F" w:rsidRDefault="00ED2254" w:rsidP="00E5507F">
      <w:pPr>
        <w:tabs>
          <w:tab w:val="left" w:pos="8789"/>
        </w:tabs>
        <w:spacing w:after="0" w:line="360" w:lineRule="auto"/>
        <w:jc w:val="center"/>
        <w:rPr>
          <w:rFonts w:ascii="Times New Roman" w:hAnsi="Times New Roman"/>
          <w:sz w:val="24"/>
          <w:szCs w:val="24"/>
        </w:rPr>
      </w:pPr>
      <w:r w:rsidRPr="005F2D2F">
        <w:rPr>
          <w:rFonts w:ascii="Times New Roman" w:eastAsia="Times New Roman" w:hAnsi="Times New Roman"/>
          <w:b/>
          <w:bCs/>
          <w:sz w:val="24"/>
          <w:szCs w:val="24"/>
          <w:lang w:eastAsia="ar-SA"/>
        </w:rPr>
        <w:t>JOSVAINIŲ  SENIŪNIJOS 20</w:t>
      </w:r>
      <w:r w:rsidR="005D2EF3">
        <w:rPr>
          <w:rFonts w:ascii="Times New Roman" w:eastAsia="Times New Roman" w:hAnsi="Times New Roman"/>
          <w:b/>
          <w:bCs/>
          <w:sz w:val="24"/>
          <w:szCs w:val="24"/>
          <w:lang w:eastAsia="ar-SA"/>
        </w:rPr>
        <w:t>2</w:t>
      </w:r>
      <w:r w:rsidR="009579A1">
        <w:rPr>
          <w:rFonts w:ascii="Times New Roman" w:eastAsia="Times New Roman" w:hAnsi="Times New Roman"/>
          <w:b/>
          <w:bCs/>
          <w:sz w:val="24"/>
          <w:szCs w:val="24"/>
          <w:lang w:eastAsia="ar-SA"/>
        </w:rPr>
        <w:t>3</w:t>
      </w:r>
      <w:r w:rsidRPr="005F2D2F">
        <w:rPr>
          <w:rFonts w:ascii="Times New Roman" w:eastAsia="Times New Roman" w:hAnsi="Times New Roman"/>
          <w:b/>
          <w:bCs/>
          <w:sz w:val="24"/>
          <w:szCs w:val="24"/>
          <w:lang w:eastAsia="ar-SA"/>
        </w:rPr>
        <w:t xml:space="preserve"> </w:t>
      </w:r>
      <w:r w:rsidRPr="005F2D2F">
        <w:rPr>
          <w:rFonts w:ascii="Times New Roman" w:eastAsia="Times New Roman" w:hAnsi="Times New Roman"/>
          <w:b/>
          <w:bCs/>
          <w:caps/>
          <w:sz w:val="24"/>
          <w:szCs w:val="24"/>
          <w:lang w:eastAsia="ar-SA"/>
        </w:rPr>
        <w:t>metų</w:t>
      </w:r>
      <w:r w:rsidRPr="005F2D2F">
        <w:rPr>
          <w:rFonts w:ascii="Times New Roman" w:eastAsia="Times New Roman" w:hAnsi="Times New Roman"/>
          <w:b/>
          <w:bCs/>
          <w:sz w:val="24"/>
          <w:szCs w:val="24"/>
          <w:lang w:eastAsia="ar-SA"/>
        </w:rPr>
        <w:t xml:space="preserve"> VEIKLOS PLANAS</w:t>
      </w:r>
    </w:p>
    <w:p w:rsidR="00ED2254" w:rsidRPr="00E5507F" w:rsidRDefault="00ED2254" w:rsidP="00E5507F">
      <w:pPr>
        <w:tabs>
          <w:tab w:val="left" w:pos="8789"/>
        </w:tabs>
        <w:spacing w:after="0" w:line="360" w:lineRule="auto"/>
        <w:rPr>
          <w:rFonts w:ascii="Times New Roman" w:hAnsi="Times New Roman"/>
          <w:sz w:val="24"/>
          <w:szCs w:val="24"/>
        </w:rPr>
      </w:pPr>
      <w:r w:rsidRPr="005F2D2F">
        <w:rPr>
          <w:rFonts w:ascii="Times New Roman" w:eastAsia="Times New Roman" w:hAnsi="Times New Roman"/>
          <w:b/>
          <w:bCs/>
          <w:sz w:val="24"/>
          <w:szCs w:val="24"/>
          <w:lang w:eastAsia="ar-SA"/>
        </w:rPr>
        <w:t xml:space="preserve">                                  </w:t>
      </w:r>
    </w:p>
    <w:p w:rsidR="00ED2254" w:rsidRPr="005F2D2F" w:rsidRDefault="00ED2254" w:rsidP="00E5507F">
      <w:pPr>
        <w:tabs>
          <w:tab w:val="left" w:pos="142"/>
          <w:tab w:val="left" w:pos="1276"/>
        </w:tabs>
        <w:spacing w:after="0" w:line="360" w:lineRule="auto"/>
        <w:ind w:firstLine="567"/>
        <w:jc w:val="both"/>
        <w:rPr>
          <w:rFonts w:ascii="Times New Roman" w:hAnsi="Times New Roman"/>
          <w:sz w:val="24"/>
          <w:szCs w:val="24"/>
        </w:rPr>
      </w:pPr>
      <w:r w:rsidRPr="005F2D2F">
        <w:rPr>
          <w:rFonts w:ascii="Times New Roman" w:eastAsia="Times New Roman" w:hAnsi="Times New Roman"/>
          <w:bCs/>
          <w:sz w:val="24"/>
          <w:szCs w:val="24"/>
          <w:lang w:eastAsia="ar-SA"/>
        </w:rPr>
        <w:t>Kėdainių rajono savivaldybės administracijos Josvainių seniūnija (toliau – Seniūnija) yra savivaldybės biudžetinės įstaigos – Kėdainių rajono savivaldybės (toliau – Savivaldybė) administracijos filialas, veikiantis tam tikroje Kėdainių rajono savivaldybės teritorijos dalyje. Seniūnija nėra juridinis asmuo.</w:t>
      </w:r>
    </w:p>
    <w:p w:rsidR="00ED2254" w:rsidRPr="005F2D2F" w:rsidRDefault="00ED2254" w:rsidP="00E5507F">
      <w:pPr>
        <w:tabs>
          <w:tab w:val="left" w:pos="1134"/>
          <w:tab w:val="left" w:pos="1276"/>
          <w:tab w:val="left" w:pos="8789"/>
        </w:tabs>
        <w:spacing w:after="0" w:line="360" w:lineRule="auto"/>
        <w:ind w:firstLine="567"/>
        <w:jc w:val="both"/>
        <w:rPr>
          <w:rFonts w:ascii="Times New Roman" w:hAnsi="Times New Roman"/>
          <w:sz w:val="24"/>
          <w:szCs w:val="24"/>
        </w:rPr>
      </w:pPr>
      <w:r w:rsidRPr="005F2D2F">
        <w:rPr>
          <w:rFonts w:ascii="Times New Roman" w:eastAsia="Times New Roman" w:hAnsi="Times New Roman"/>
          <w:bCs/>
          <w:sz w:val="24"/>
          <w:szCs w:val="24"/>
          <w:lang w:eastAsia="ar-SA"/>
        </w:rPr>
        <w:t xml:space="preserve">Seniūnija savo veikloje vadovaujasi Lietuvos Respublikos Konstitucija, Civiliniu kodeksu, Vietos savivaldos įstatymu, kitais įstatymais, Vyriausybės nutarimais, Savivaldybės tarybos sprendimais, Kėdainių rajono savivaldybės administracijos (toliau – Savivaldybės administracija) veiklos nuostatais, mero potvarkiais, Kėdainių rajono savivaldybės administracijos direktoriaus (toliau – Savivaldybės administracijos direktoriaus) įsakymais, kitais teisės aktais bei seniūnijos nuostatais.  </w:t>
      </w:r>
    </w:p>
    <w:p w:rsidR="00ED2254" w:rsidRPr="005F2D2F" w:rsidRDefault="00ED2254" w:rsidP="00E5507F">
      <w:pPr>
        <w:tabs>
          <w:tab w:val="left" w:pos="1134"/>
          <w:tab w:val="left" w:pos="1276"/>
          <w:tab w:val="left" w:pos="8789"/>
        </w:tabs>
        <w:spacing w:after="0" w:line="360" w:lineRule="auto"/>
        <w:ind w:firstLine="567"/>
        <w:jc w:val="both"/>
        <w:rPr>
          <w:rFonts w:ascii="Times New Roman" w:hAnsi="Times New Roman"/>
          <w:sz w:val="24"/>
          <w:szCs w:val="24"/>
        </w:rPr>
      </w:pPr>
      <w:r w:rsidRPr="005F2D2F">
        <w:rPr>
          <w:rFonts w:ascii="Times New Roman" w:eastAsia="Times New Roman" w:hAnsi="Times New Roman"/>
          <w:bCs/>
          <w:sz w:val="24"/>
          <w:szCs w:val="24"/>
          <w:lang w:eastAsia="ar-SA"/>
        </w:rPr>
        <w:t>Seniūnijos paskirtis – spręsti jos kompetencijai priklausančius klausimus atitinkamoje Savivaldybės tarnybos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priskirtoje teritorijoje bei įgyvendinti jai pavestas viešojo administravimo funkcijas.</w:t>
      </w:r>
    </w:p>
    <w:p w:rsidR="00ED2254" w:rsidRPr="005F2D2F" w:rsidRDefault="00ED2254" w:rsidP="00E5507F">
      <w:pPr>
        <w:tabs>
          <w:tab w:val="left" w:pos="1134"/>
          <w:tab w:val="left" w:pos="1276"/>
        </w:tabs>
        <w:spacing w:after="0" w:line="360" w:lineRule="auto"/>
        <w:ind w:firstLine="567"/>
        <w:jc w:val="both"/>
        <w:rPr>
          <w:rFonts w:ascii="Times New Roman" w:hAnsi="Times New Roman"/>
          <w:sz w:val="24"/>
          <w:szCs w:val="24"/>
        </w:rPr>
      </w:pPr>
      <w:r w:rsidRPr="005F2D2F">
        <w:rPr>
          <w:rFonts w:ascii="Times New Roman" w:hAnsi="Times New Roman"/>
          <w:sz w:val="24"/>
          <w:szCs w:val="24"/>
        </w:rPr>
        <w:t xml:space="preserve">2015 m. liepos 3 d. Savivaldybės tarybos sprendimu Nr. TS-168 patvirtintas </w:t>
      </w:r>
      <w:r w:rsidRPr="005F2D2F">
        <w:rPr>
          <w:rFonts w:ascii="Times New Roman" w:hAnsi="Times New Roman"/>
          <w:sz w:val="24"/>
          <w:szCs w:val="24"/>
          <w:lang w:bidi="lo-LA"/>
        </w:rPr>
        <w:t>strateginio planavimo Savivaldybėje organizavimo tvarkos aprašas</w:t>
      </w:r>
      <w:r w:rsidR="0060199F" w:rsidRPr="005F2D2F">
        <w:rPr>
          <w:rFonts w:ascii="Times New Roman" w:hAnsi="Times New Roman"/>
          <w:sz w:val="24"/>
          <w:szCs w:val="24"/>
          <w:lang w:bidi="lo-LA"/>
        </w:rPr>
        <w:t xml:space="preserve"> (nauja redakcija</w:t>
      </w:r>
      <w:r w:rsidR="005D2EF3">
        <w:rPr>
          <w:rFonts w:ascii="Times New Roman" w:hAnsi="Times New Roman"/>
          <w:sz w:val="24"/>
          <w:szCs w:val="24"/>
          <w:lang w:bidi="lo-LA"/>
        </w:rPr>
        <w:t xml:space="preserve"> ir 20</w:t>
      </w:r>
      <w:r w:rsidR="009579A1">
        <w:rPr>
          <w:rFonts w:ascii="Times New Roman" w:hAnsi="Times New Roman"/>
          <w:sz w:val="24"/>
          <w:szCs w:val="24"/>
          <w:lang w:bidi="lo-LA"/>
        </w:rPr>
        <w:t>22</w:t>
      </w:r>
      <w:r w:rsidR="005D2EF3">
        <w:rPr>
          <w:rFonts w:ascii="Times New Roman" w:hAnsi="Times New Roman"/>
          <w:sz w:val="24"/>
          <w:szCs w:val="24"/>
          <w:lang w:bidi="lo-LA"/>
        </w:rPr>
        <w:t xml:space="preserve"> m.</w:t>
      </w:r>
      <w:r w:rsidR="009579A1">
        <w:rPr>
          <w:rFonts w:ascii="Times New Roman" w:hAnsi="Times New Roman"/>
          <w:sz w:val="24"/>
          <w:szCs w:val="24"/>
          <w:lang w:bidi="lo-LA"/>
        </w:rPr>
        <w:t xml:space="preserve"> gruodžio 16</w:t>
      </w:r>
      <w:r w:rsidR="005D2EF3">
        <w:rPr>
          <w:rFonts w:ascii="Times New Roman" w:hAnsi="Times New Roman"/>
          <w:sz w:val="24"/>
          <w:szCs w:val="24"/>
          <w:lang w:bidi="lo-LA"/>
        </w:rPr>
        <w:t xml:space="preserve"> d. savivaldybės tarybos sprendimu Nr. TS-</w:t>
      </w:r>
      <w:r w:rsidR="009579A1">
        <w:rPr>
          <w:rFonts w:ascii="Times New Roman" w:hAnsi="Times New Roman"/>
          <w:sz w:val="24"/>
          <w:szCs w:val="24"/>
          <w:lang w:bidi="lo-LA"/>
        </w:rPr>
        <w:t>324</w:t>
      </w:r>
      <w:r w:rsidR="005D2EF3">
        <w:rPr>
          <w:rFonts w:ascii="Times New Roman" w:hAnsi="Times New Roman"/>
          <w:sz w:val="24"/>
          <w:szCs w:val="24"/>
          <w:lang w:bidi="lo-LA"/>
        </w:rPr>
        <w:t xml:space="preserve"> patvirtinta (aktuali redakcija),</w:t>
      </w:r>
      <w:r w:rsidRPr="005F2D2F">
        <w:rPr>
          <w:rFonts w:ascii="Times New Roman" w:hAnsi="Times New Roman"/>
          <w:sz w:val="24"/>
          <w:szCs w:val="24"/>
          <w:lang w:bidi="lo-LA"/>
        </w:rPr>
        <w:t xml:space="preserve"> (toliau – Aprašas),</w:t>
      </w:r>
      <w:r w:rsidR="00392F29" w:rsidRPr="005F2D2F">
        <w:rPr>
          <w:rFonts w:ascii="Times New Roman" w:hAnsi="Times New Roman"/>
          <w:sz w:val="24"/>
          <w:szCs w:val="24"/>
          <w:lang w:bidi="lo-LA"/>
        </w:rPr>
        <w:t xml:space="preserve"> </w:t>
      </w:r>
      <w:r w:rsidRPr="005F2D2F">
        <w:rPr>
          <w:rFonts w:ascii="Times New Roman" w:hAnsi="Times New Roman"/>
          <w:sz w:val="24"/>
          <w:szCs w:val="24"/>
          <w:lang w:bidi="lo-LA"/>
        </w:rPr>
        <w:t>kuris reglamentuoja Savivaldybės strateginio planavimo sistemą, strateginio planavimo dokumentų struktūrą, rengimą, svarstymą, tvirtinimą ir tikslinimą, įgyvendinimo stebėseną, ataskaitų dėl strateginio planavimo dokumentų įgyvendinimo rengimą ir svarstymą, Savivaldybės gyventojų įtraukimą į jų rengimą, svarstymą ir įgyvendinimo priežiūrą bei viešinimą ir kt.</w:t>
      </w:r>
    </w:p>
    <w:p w:rsidR="00ED2254" w:rsidRPr="005F2D2F" w:rsidRDefault="005D2EF3" w:rsidP="00E5507F">
      <w:pPr>
        <w:tabs>
          <w:tab w:val="left" w:pos="720"/>
          <w:tab w:val="left" w:pos="1134"/>
          <w:tab w:val="left" w:pos="1276"/>
        </w:tabs>
        <w:spacing w:after="0" w:line="360" w:lineRule="auto"/>
        <w:ind w:firstLine="567"/>
        <w:jc w:val="both"/>
        <w:rPr>
          <w:rFonts w:ascii="Times New Roman" w:hAnsi="Times New Roman"/>
          <w:sz w:val="24"/>
          <w:szCs w:val="24"/>
        </w:rPr>
      </w:pPr>
      <w:r>
        <w:rPr>
          <w:rFonts w:ascii="Times New Roman" w:hAnsi="Times New Roman"/>
          <w:sz w:val="24"/>
          <w:szCs w:val="24"/>
          <w:lang w:bidi="lo-LA"/>
        </w:rPr>
        <w:t>202</w:t>
      </w:r>
      <w:r w:rsidR="009579A1">
        <w:rPr>
          <w:rFonts w:ascii="Times New Roman" w:hAnsi="Times New Roman"/>
          <w:sz w:val="24"/>
          <w:szCs w:val="24"/>
          <w:lang w:bidi="lo-LA"/>
        </w:rPr>
        <w:t>3</w:t>
      </w:r>
      <w:r w:rsidR="00ED2254" w:rsidRPr="005F2D2F">
        <w:rPr>
          <w:rFonts w:ascii="Times New Roman" w:hAnsi="Times New Roman"/>
          <w:sz w:val="24"/>
          <w:szCs w:val="24"/>
          <w:lang w:bidi="lo-LA"/>
        </w:rPr>
        <w:t xml:space="preserve"> m. </w:t>
      </w:r>
      <w:r w:rsidR="009579A1">
        <w:rPr>
          <w:rFonts w:ascii="Times New Roman" w:hAnsi="Times New Roman"/>
          <w:sz w:val="24"/>
          <w:szCs w:val="24"/>
          <w:lang w:bidi="lo-LA"/>
        </w:rPr>
        <w:t>sausio 27</w:t>
      </w:r>
      <w:r w:rsidR="00ED2254" w:rsidRPr="005F2D2F">
        <w:rPr>
          <w:rFonts w:ascii="Times New Roman" w:hAnsi="Times New Roman"/>
          <w:sz w:val="24"/>
          <w:szCs w:val="24"/>
          <w:lang w:bidi="lo-LA"/>
        </w:rPr>
        <w:t xml:space="preserve"> d. </w:t>
      </w:r>
      <w:r w:rsidR="00ED2254" w:rsidRPr="005F2D2F">
        <w:rPr>
          <w:rFonts w:ascii="Times New Roman" w:hAnsi="Times New Roman"/>
          <w:sz w:val="24"/>
          <w:szCs w:val="24"/>
        </w:rPr>
        <w:t>Savivaldybės tarybos sprendimu Nr. TS</w:t>
      </w:r>
      <w:r w:rsidR="00B74A8A">
        <w:rPr>
          <w:rFonts w:ascii="Times New Roman" w:hAnsi="Times New Roman"/>
          <w:sz w:val="24"/>
          <w:szCs w:val="24"/>
        </w:rPr>
        <w:t>-1</w:t>
      </w:r>
      <w:r w:rsidR="00ED2254" w:rsidRPr="005F2D2F">
        <w:rPr>
          <w:rFonts w:ascii="Times New Roman" w:hAnsi="Times New Roman"/>
          <w:sz w:val="24"/>
          <w:szCs w:val="24"/>
        </w:rPr>
        <w:t xml:space="preserve"> patvirtintas 20</w:t>
      </w:r>
      <w:r>
        <w:rPr>
          <w:rFonts w:ascii="Times New Roman" w:hAnsi="Times New Roman"/>
          <w:sz w:val="24"/>
          <w:szCs w:val="24"/>
        </w:rPr>
        <w:t>2</w:t>
      </w:r>
      <w:r w:rsidR="00B74A8A">
        <w:rPr>
          <w:rFonts w:ascii="Times New Roman" w:hAnsi="Times New Roman"/>
          <w:sz w:val="24"/>
          <w:szCs w:val="24"/>
        </w:rPr>
        <w:t>3</w:t>
      </w:r>
      <w:r w:rsidR="00ED2254" w:rsidRPr="005F2D2F">
        <w:rPr>
          <w:rFonts w:ascii="Times New Roman" w:hAnsi="Times New Roman"/>
          <w:sz w:val="24"/>
          <w:szCs w:val="24"/>
        </w:rPr>
        <w:t>-202</w:t>
      </w:r>
      <w:r w:rsidR="009579A1">
        <w:rPr>
          <w:rFonts w:ascii="Times New Roman" w:hAnsi="Times New Roman"/>
          <w:sz w:val="24"/>
          <w:szCs w:val="24"/>
        </w:rPr>
        <w:t>5</w:t>
      </w:r>
      <w:r w:rsidR="00ED2254" w:rsidRPr="005F2D2F">
        <w:rPr>
          <w:rFonts w:ascii="Times New Roman" w:hAnsi="Times New Roman"/>
          <w:sz w:val="24"/>
          <w:szCs w:val="24"/>
        </w:rPr>
        <w:t xml:space="preserve"> m. strateginis veiklos planas </w:t>
      </w:r>
      <w:r w:rsidR="00ED2254" w:rsidRPr="005F2D2F">
        <w:rPr>
          <w:rFonts w:ascii="Times New Roman" w:hAnsi="Times New Roman"/>
          <w:sz w:val="24"/>
          <w:szCs w:val="24"/>
          <w:lang w:bidi="lo-LA"/>
        </w:rPr>
        <w:t>– 3 metų trukmės strateginio planavimo dokumentas, detalizuojantis Savivaldybės strateginio plėtros plano iki 20</w:t>
      </w:r>
      <w:r w:rsidR="001C44C4" w:rsidRPr="005F2D2F">
        <w:rPr>
          <w:rFonts w:ascii="Times New Roman" w:hAnsi="Times New Roman"/>
          <w:sz w:val="24"/>
          <w:szCs w:val="24"/>
          <w:lang w:bidi="lo-LA"/>
        </w:rPr>
        <w:t>30</w:t>
      </w:r>
      <w:r w:rsidR="00ED2254" w:rsidRPr="005F2D2F">
        <w:rPr>
          <w:rFonts w:ascii="Times New Roman" w:hAnsi="Times New Roman"/>
          <w:sz w:val="24"/>
          <w:szCs w:val="24"/>
          <w:lang w:bidi="lo-LA"/>
        </w:rPr>
        <w:t xml:space="preserve"> metų</w:t>
      </w:r>
      <w:r w:rsidR="0060199F" w:rsidRPr="005F2D2F">
        <w:rPr>
          <w:rFonts w:ascii="Times New Roman" w:hAnsi="Times New Roman"/>
          <w:sz w:val="24"/>
          <w:szCs w:val="24"/>
          <w:lang w:bidi="lo-LA"/>
        </w:rPr>
        <w:t xml:space="preserve"> (toliau – Plėtros planas)</w:t>
      </w:r>
      <w:r w:rsidR="00ED2254" w:rsidRPr="005F2D2F">
        <w:rPr>
          <w:rFonts w:ascii="Times New Roman" w:hAnsi="Times New Roman"/>
          <w:sz w:val="24"/>
          <w:szCs w:val="24"/>
          <w:lang w:bidi="lo-LA"/>
        </w:rPr>
        <w:t xml:space="preserve"> tikslų ir uždavinių įgyvendinimą, kuris sudar</w:t>
      </w:r>
      <w:r w:rsidR="0060199F" w:rsidRPr="005F2D2F">
        <w:rPr>
          <w:rFonts w:ascii="Times New Roman" w:hAnsi="Times New Roman"/>
          <w:sz w:val="24"/>
          <w:szCs w:val="24"/>
          <w:lang w:bidi="lo-LA"/>
        </w:rPr>
        <w:t>omas</w:t>
      </w:r>
      <w:r w:rsidR="00ED2254" w:rsidRPr="005F2D2F">
        <w:rPr>
          <w:rFonts w:ascii="Times New Roman" w:hAnsi="Times New Roman"/>
          <w:sz w:val="24"/>
          <w:szCs w:val="24"/>
          <w:lang w:bidi="lo-LA"/>
        </w:rPr>
        <w:t xml:space="preserve"> atsižvelgiant į planuojamus Savivaldybės finansinius ir žmogiškuosius išteklius. </w:t>
      </w:r>
    </w:p>
    <w:p w:rsidR="00ED2254" w:rsidRPr="005F2D2F" w:rsidRDefault="00ED2254" w:rsidP="00E5507F">
      <w:pPr>
        <w:tabs>
          <w:tab w:val="left" w:pos="720"/>
          <w:tab w:val="left" w:pos="1276"/>
          <w:tab w:val="left" w:pos="1418"/>
        </w:tabs>
        <w:spacing w:after="0" w:line="360" w:lineRule="auto"/>
        <w:ind w:firstLine="567"/>
        <w:jc w:val="both"/>
        <w:rPr>
          <w:rFonts w:ascii="Times New Roman" w:hAnsi="Times New Roman"/>
          <w:color w:val="000000"/>
          <w:sz w:val="24"/>
          <w:szCs w:val="24"/>
        </w:rPr>
      </w:pPr>
      <w:r w:rsidRPr="005F2D2F">
        <w:rPr>
          <w:rFonts w:ascii="Times New Roman" w:hAnsi="Times New Roman"/>
          <w:sz w:val="24"/>
          <w:szCs w:val="24"/>
        </w:rPr>
        <w:lastRenderedPageBreak/>
        <w:t xml:space="preserve">Savivaldybės </w:t>
      </w:r>
      <w:bookmarkStart w:id="1" w:name="_Hlk126676057"/>
      <w:r w:rsidRPr="005F2D2F">
        <w:rPr>
          <w:rFonts w:ascii="Times New Roman" w:hAnsi="Times New Roman"/>
          <w:sz w:val="24"/>
          <w:szCs w:val="24"/>
        </w:rPr>
        <w:t>20</w:t>
      </w:r>
      <w:r w:rsidR="005D2EF3">
        <w:rPr>
          <w:rFonts w:ascii="Times New Roman" w:hAnsi="Times New Roman"/>
          <w:sz w:val="24"/>
          <w:szCs w:val="24"/>
        </w:rPr>
        <w:t>2</w:t>
      </w:r>
      <w:r w:rsidR="009579A1">
        <w:rPr>
          <w:rFonts w:ascii="Times New Roman" w:hAnsi="Times New Roman"/>
          <w:sz w:val="24"/>
          <w:szCs w:val="24"/>
        </w:rPr>
        <w:t>3</w:t>
      </w:r>
      <w:r w:rsidRPr="005F2D2F">
        <w:rPr>
          <w:rFonts w:ascii="Times New Roman" w:hAnsi="Times New Roman"/>
          <w:sz w:val="24"/>
          <w:szCs w:val="24"/>
        </w:rPr>
        <w:t>-20</w:t>
      </w:r>
      <w:r w:rsidR="005D2EF3">
        <w:rPr>
          <w:rFonts w:ascii="Times New Roman" w:hAnsi="Times New Roman"/>
          <w:sz w:val="24"/>
          <w:szCs w:val="24"/>
        </w:rPr>
        <w:t>2</w:t>
      </w:r>
      <w:r w:rsidR="009579A1">
        <w:rPr>
          <w:rFonts w:ascii="Times New Roman" w:hAnsi="Times New Roman"/>
          <w:sz w:val="24"/>
          <w:szCs w:val="24"/>
        </w:rPr>
        <w:t>5</w:t>
      </w:r>
      <w:bookmarkEnd w:id="1"/>
      <w:r w:rsidRPr="005F2D2F">
        <w:rPr>
          <w:rFonts w:ascii="Times New Roman" w:hAnsi="Times New Roman"/>
          <w:sz w:val="24"/>
          <w:szCs w:val="24"/>
        </w:rPr>
        <w:t xml:space="preserve"> m. strategin</w:t>
      </w:r>
      <w:r w:rsidR="0060199F" w:rsidRPr="005F2D2F">
        <w:rPr>
          <w:rFonts w:ascii="Times New Roman" w:hAnsi="Times New Roman"/>
          <w:sz w:val="24"/>
          <w:szCs w:val="24"/>
        </w:rPr>
        <w:t>is</w:t>
      </w:r>
      <w:r w:rsidRPr="005F2D2F">
        <w:rPr>
          <w:rFonts w:ascii="Times New Roman" w:hAnsi="Times New Roman"/>
          <w:sz w:val="24"/>
          <w:szCs w:val="24"/>
        </w:rPr>
        <w:t xml:space="preserve"> veiklos plan</w:t>
      </w:r>
      <w:r w:rsidR="0060199F" w:rsidRPr="005F2D2F">
        <w:rPr>
          <w:rFonts w:ascii="Times New Roman" w:hAnsi="Times New Roman"/>
          <w:sz w:val="24"/>
          <w:szCs w:val="24"/>
        </w:rPr>
        <w:t>as</w:t>
      </w:r>
      <w:r w:rsidRPr="005F2D2F">
        <w:rPr>
          <w:rFonts w:ascii="Times New Roman" w:hAnsi="Times New Roman"/>
          <w:sz w:val="24"/>
          <w:szCs w:val="24"/>
        </w:rPr>
        <w:t xml:space="preserve"> </w:t>
      </w:r>
      <w:r w:rsidRPr="005F2D2F">
        <w:rPr>
          <w:rFonts w:ascii="Times New Roman" w:hAnsi="Times New Roman"/>
          <w:color w:val="000000"/>
          <w:sz w:val="24"/>
          <w:szCs w:val="24"/>
        </w:rPr>
        <w:t>pa</w:t>
      </w:r>
      <w:r w:rsidR="0060199F" w:rsidRPr="005F2D2F">
        <w:rPr>
          <w:rFonts w:ascii="Times New Roman" w:hAnsi="Times New Roman"/>
          <w:color w:val="000000"/>
          <w:sz w:val="24"/>
          <w:szCs w:val="24"/>
        </w:rPr>
        <w:t>rengtas</w:t>
      </w:r>
      <w:r w:rsidRPr="005F2D2F">
        <w:rPr>
          <w:rFonts w:ascii="Times New Roman" w:hAnsi="Times New Roman"/>
          <w:color w:val="000000"/>
          <w:sz w:val="24"/>
          <w:szCs w:val="24"/>
        </w:rPr>
        <w:t xml:space="preserve"> </w:t>
      </w:r>
      <w:r w:rsidR="0060199F" w:rsidRPr="005F2D2F">
        <w:rPr>
          <w:rFonts w:ascii="Times New Roman" w:hAnsi="Times New Roman"/>
          <w:color w:val="000000"/>
          <w:sz w:val="24"/>
          <w:szCs w:val="24"/>
        </w:rPr>
        <w:t xml:space="preserve">vadovaujantis Aprašu, Plėtros planu, praėjusių metų Veiklos plano įvykdymo rezultatais, įvertina situacija atskirose veiklos srityse bei raštiškai gautais gyventojų /juridinių asmenų prašymais/pasiūlymais, Veiklos plano programų finansavimo iš Savivaldybės biudžeto ir kitų </w:t>
      </w:r>
      <w:r w:rsidR="00E923EA" w:rsidRPr="005F2D2F">
        <w:rPr>
          <w:rFonts w:ascii="Times New Roman" w:hAnsi="Times New Roman"/>
          <w:color w:val="000000"/>
          <w:sz w:val="24"/>
          <w:szCs w:val="24"/>
        </w:rPr>
        <w:t>finansavimo šaltinių prognoze trejiems metams, kurią rengia Savivaldybės administracijos Biudžeto ir finansų skyrius, Veiklos plano rengimo formomis ir rengimo grafiku, kitais, su Savivaldybės teritorijų planavimu, strateginiu planavimu bei numatomu išoriniu finansavimu susijusiais dokumentais.</w:t>
      </w:r>
    </w:p>
    <w:p w:rsidR="006D6EB7" w:rsidRPr="005F0047" w:rsidRDefault="005D2EF3" w:rsidP="00E5507F">
      <w:pPr>
        <w:tabs>
          <w:tab w:val="left" w:pos="720"/>
          <w:tab w:val="left" w:pos="1276"/>
          <w:tab w:val="left" w:pos="1418"/>
        </w:tabs>
        <w:spacing w:after="0" w:line="36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Savivaldybės </w:t>
      </w:r>
      <w:r w:rsidR="009579A1" w:rsidRPr="005F2D2F">
        <w:rPr>
          <w:rFonts w:ascii="Times New Roman" w:hAnsi="Times New Roman"/>
          <w:sz w:val="24"/>
          <w:szCs w:val="24"/>
        </w:rPr>
        <w:t>20</w:t>
      </w:r>
      <w:r w:rsidR="009579A1">
        <w:rPr>
          <w:rFonts w:ascii="Times New Roman" w:hAnsi="Times New Roman"/>
          <w:sz w:val="24"/>
          <w:szCs w:val="24"/>
        </w:rPr>
        <w:t>23</w:t>
      </w:r>
      <w:r w:rsidR="009579A1" w:rsidRPr="005F2D2F">
        <w:rPr>
          <w:rFonts w:ascii="Times New Roman" w:hAnsi="Times New Roman"/>
          <w:sz w:val="24"/>
          <w:szCs w:val="24"/>
        </w:rPr>
        <w:t>-20</w:t>
      </w:r>
      <w:r w:rsidR="009579A1">
        <w:rPr>
          <w:rFonts w:ascii="Times New Roman" w:hAnsi="Times New Roman"/>
          <w:sz w:val="24"/>
          <w:szCs w:val="24"/>
        </w:rPr>
        <w:t xml:space="preserve">25 </w:t>
      </w:r>
      <w:r w:rsidR="00E923EA" w:rsidRPr="005F2D2F">
        <w:rPr>
          <w:rFonts w:ascii="Times New Roman" w:hAnsi="Times New Roman"/>
          <w:color w:val="000000"/>
          <w:sz w:val="24"/>
          <w:szCs w:val="24"/>
        </w:rPr>
        <w:t>m. strateginiame veiklos plane pateikta institucijos misija, veiklos prioritetai, strateginiai pokyčiai, tikslai, uždaviniai ir priemonės, aprašyta 11 vykdomų programų ir nurodytos planuojamos lėšos joms įgyvendinti, numatyti vertinimo kriterijai programose numatyt</w:t>
      </w:r>
      <w:r w:rsidR="006D6EB7" w:rsidRPr="005F2D2F">
        <w:rPr>
          <w:rFonts w:ascii="Times New Roman" w:hAnsi="Times New Roman"/>
          <w:color w:val="000000"/>
          <w:sz w:val="24"/>
          <w:szCs w:val="24"/>
        </w:rPr>
        <w:t>ų</w:t>
      </w:r>
      <w:r w:rsidR="00E923EA" w:rsidRPr="005F2D2F">
        <w:rPr>
          <w:rFonts w:ascii="Times New Roman" w:hAnsi="Times New Roman"/>
          <w:color w:val="000000"/>
          <w:sz w:val="24"/>
          <w:szCs w:val="24"/>
        </w:rPr>
        <w:t xml:space="preserve"> priemonių įgyvendinimo stebėsenai vykdyti. Kėdainių rajono savivaldybės strateginio veiklos plano rengimo procesas susijęs su Savivaldybės metinio biudžeto rengimu.</w:t>
      </w:r>
    </w:p>
    <w:p w:rsidR="00ED2254" w:rsidRPr="005F2D2F" w:rsidRDefault="00ED2254" w:rsidP="00E5507F">
      <w:pPr>
        <w:tabs>
          <w:tab w:val="left" w:pos="1276"/>
        </w:tabs>
        <w:spacing w:after="0" w:line="360" w:lineRule="auto"/>
        <w:ind w:firstLine="567"/>
        <w:jc w:val="both"/>
        <w:rPr>
          <w:rFonts w:ascii="Times New Roman" w:hAnsi="Times New Roman"/>
          <w:sz w:val="24"/>
          <w:szCs w:val="24"/>
        </w:rPr>
      </w:pPr>
      <w:r w:rsidRPr="005F2D2F">
        <w:rPr>
          <w:rFonts w:ascii="Times New Roman" w:hAnsi="Times New Roman"/>
          <w:sz w:val="24"/>
          <w:szCs w:val="24"/>
        </w:rPr>
        <w:t>20</w:t>
      </w:r>
      <w:r w:rsidR="005D2EF3">
        <w:rPr>
          <w:rFonts w:ascii="Times New Roman" w:hAnsi="Times New Roman"/>
          <w:sz w:val="24"/>
          <w:szCs w:val="24"/>
        </w:rPr>
        <w:t>2</w:t>
      </w:r>
      <w:r w:rsidR="009579A1">
        <w:rPr>
          <w:rFonts w:ascii="Times New Roman" w:hAnsi="Times New Roman"/>
          <w:sz w:val="24"/>
          <w:szCs w:val="24"/>
        </w:rPr>
        <w:t>3</w:t>
      </w:r>
      <w:r w:rsidRPr="005F2D2F">
        <w:rPr>
          <w:rFonts w:ascii="Times New Roman" w:hAnsi="Times New Roman"/>
          <w:sz w:val="24"/>
          <w:szCs w:val="24"/>
        </w:rPr>
        <w:t xml:space="preserve"> m. </w:t>
      </w:r>
      <w:r w:rsidR="009579A1">
        <w:rPr>
          <w:rFonts w:ascii="Times New Roman" w:hAnsi="Times New Roman"/>
          <w:sz w:val="24"/>
          <w:szCs w:val="24"/>
        </w:rPr>
        <w:t>sausio 27</w:t>
      </w:r>
      <w:r w:rsidRPr="005F2D2F">
        <w:rPr>
          <w:rFonts w:ascii="Times New Roman" w:hAnsi="Times New Roman"/>
          <w:sz w:val="24"/>
          <w:szCs w:val="24"/>
        </w:rPr>
        <w:t xml:space="preserve"> d. Savivaldybės tarybos sprendimu Nr. </w:t>
      </w:r>
      <w:r w:rsidRPr="008F5132">
        <w:rPr>
          <w:rFonts w:ascii="Times New Roman" w:hAnsi="Times New Roman"/>
          <w:sz w:val="24"/>
          <w:szCs w:val="24"/>
        </w:rPr>
        <w:t>TS-</w:t>
      </w:r>
      <w:r w:rsidR="009579A1">
        <w:rPr>
          <w:rFonts w:ascii="Times New Roman" w:hAnsi="Times New Roman"/>
          <w:sz w:val="24"/>
          <w:szCs w:val="24"/>
        </w:rPr>
        <w:t>3</w:t>
      </w:r>
      <w:r w:rsidRPr="005F2D2F">
        <w:rPr>
          <w:rFonts w:ascii="Times New Roman" w:hAnsi="Times New Roman"/>
          <w:color w:val="FF0000"/>
          <w:sz w:val="24"/>
          <w:szCs w:val="24"/>
        </w:rPr>
        <w:t xml:space="preserve"> </w:t>
      </w:r>
      <w:r w:rsidRPr="005F2D2F">
        <w:rPr>
          <w:rFonts w:ascii="Times New Roman" w:hAnsi="Times New Roman"/>
          <w:sz w:val="24"/>
          <w:szCs w:val="24"/>
        </w:rPr>
        <w:t>patvirtintas Savivaldybės 20</w:t>
      </w:r>
      <w:r w:rsidR="001C44C4" w:rsidRPr="005F2D2F">
        <w:rPr>
          <w:rFonts w:ascii="Times New Roman" w:hAnsi="Times New Roman"/>
          <w:sz w:val="24"/>
          <w:szCs w:val="24"/>
        </w:rPr>
        <w:t>2</w:t>
      </w:r>
      <w:r w:rsidR="009579A1">
        <w:rPr>
          <w:rFonts w:ascii="Times New Roman" w:hAnsi="Times New Roman"/>
          <w:sz w:val="24"/>
          <w:szCs w:val="24"/>
        </w:rPr>
        <w:t>3</w:t>
      </w:r>
      <w:r w:rsidRPr="005F2D2F">
        <w:rPr>
          <w:rFonts w:ascii="Times New Roman" w:hAnsi="Times New Roman"/>
          <w:sz w:val="24"/>
          <w:szCs w:val="24"/>
        </w:rPr>
        <w:t xml:space="preserve"> m. biudžetas. </w:t>
      </w:r>
    </w:p>
    <w:p w:rsidR="00E923EA" w:rsidRPr="005F2D2F" w:rsidRDefault="00ED2254" w:rsidP="00E5507F">
      <w:pPr>
        <w:tabs>
          <w:tab w:val="left" w:pos="1276"/>
        </w:tabs>
        <w:spacing w:after="0" w:line="360" w:lineRule="auto"/>
        <w:ind w:firstLine="567"/>
        <w:jc w:val="both"/>
        <w:rPr>
          <w:rFonts w:ascii="Times New Roman" w:hAnsi="Times New Roman"/>
          <w:bCs/>
          <w:sz w:val="24"/>
          <w:szCs w:val="24"/>
          <w:lang w:bidi="lo-LA"/>
        </w:rPr>
      </w:pPr>
      <w:r w:rsidRPr="005F2D2F">
        <w:rPr>
          <w:rFonts w:ascii="Times New Roman" w:hAnsi="Times New Roman"/>
          <w:sz w:val="24"/>
          <w:szCs w:val="24"/>
          <w:lang w:eastAsia="lt-LT" w:bidi="lo-LA"/>
        </w:rPr>
        <w:t xml:space="preserve">Seniūnijos metinis planas </w:t>
      </w:r>
      <w:r w:rsidRPr="005F2D2F">
        <w:rPr>
          <w:rFonts w:ascii="Times New Roman" w:eastAsia="Times New Roman" w:hAnsi="Times New Roman"/>
          <w:sz w:val="24"/>
          <w:szCs w:val="24"/>
          <w:lang w:eastAsia="lt-LT"/>
        </w:rPr>
        <w:t>–</w:t>
      </w:r>
      <w:r w:rsidRPr="005F2D2F">
        <w:rPr>
          <w:rFonts w:ascii="Times New Roman" w:hAnsi="Times New Roman"/>
          <w:sz w:val="24"/>
          <w:szCs w:val="24"/>
          <w:lang w:eastAsia="lt-LT" w:bidi="lo-LA"/>
        </w:rPr>
        <w:t xml:space="preserve"> </w:t>
      </w:r>
      <w:r w:rsidRPr="005F2D2F">
        <w:rPr>
          <w:rFonts w:ascii="Times New Roman" w:hAnsi="Times New Roman"/>
          <w:sz w:val="24"/>
          <w:szCs w:val="24"/>
        </w:rPr>
        <w:t>Savivaldybės 20</w:t>
      </w:r>
      <w:r w:rsidR="005F480F" w:rsidRPr="005F2D2F">
        <w:rPr>
          <w:rFonts w:ascii="Times New Roman" w:hAnsi="Times New Roman"/>
          <w:sz w:val="24"/>
          <w:szCs w:val="24"/>
        </w:rPr>
        <w:t>2</w:t>
      </w:r>
      <w:r w:rsidR="009579A1">
        <w:rPr>
          <w:rFonts w:ascii="Times New Roman" w:hAnsi="Times New Roman"/>
          <w:sz w:val="24"/>
          <w:szCs w:val="24"/>
        </w:rPr>
        <w:t>3</w:t>
      </w:r>
      <w:r w:rsidRPr="005F2D2F">
        <w:rPr>
          <w:rFonts w:ascii="Times New Roman" w:hAnsi="Times New Roman"/>
          <w:sz w:val="24"/>
          <w:szCs w:val="24"/>
        </w:rPr>
        <w:t>-202</w:t>
      </w:r>
      <w:r w:rsidR="009579A1">
        <w:rPr>
          <w:rFonts w:ascii="Times New Roman" w:hAnsi="Times New Roman"/>
          <w:sz w:val="24"/>
          <w:szCs w:val="24"/>
        </w:rPr>
        <w:t>5</w:t>
      </w:r>
      <w:r w:rsidRPr="005F2D2F">
        <w:rPr>
          <w:rFonts w:ascii="Times New Roman" w:hAnsi="Times New Roman"/>
          <w:sz w:val="24"/>
          <w:szCs w:val="24"/>
        </w:rPr>
        <w:t xml:space="preserve"> m. strateginio veiklos </w:t>
      </w:r>
      <w:r w:rsidRPr="005F2D2F">
        <w:rPr>
          <w:rFonts w:ascii="Times New Roman" w:hAnsi="Times New Roman"/>
          <w:sz w:val="24"/>
          <w:szCs w:val="24"/>
          <w:lang w:eastAsia="lt-LT" w:bidi="lo-LA"/>
        </w:rPr>
        <w:t>plano programų ar jų dalies (tikslų ar uždavinių,</w:t>
      </w:r>
      <w:r w:rsidR="003B0812">
        <w:rPr>
          <w:rFonts w:ascii="Times New Roman" w:hAnsi="Times New Roman"/>
          <w:sz w:val="24"/>
          <w:szCs w:val="24"/>
          <w:lang w:eastAsia="lt-LT" w:bidi="lo-LA"/>
        </w:rPr>
        <w:t xml:space="preserve"> </w:t>
      </w:r>
      <w:r w:rsidRPr="005F2D2F">
        <w:rPr>
          <w:rFonts w:ascii="Times New Roman" w:hAnsi="Times New Roman"/>
          <w:sz w:val="24"/>
          <w:szCs w:val="24"/>
          <w:lang w:eastAsia="lt-LT" w:bidi="lo-LA"/>
        </w:rPr>
        <w:t>atskirų priemonių), už kurias atsakinga seniūnija, įgyvendinimą detalizuojantis dokumentas, kuris parengtas atsižvelgiant į Savivaldybės 20</w:t>
      </w:r>
      <w:r w:rsidR="005D2EF3">
        <w:rPr>
          <w:rFonts w:ascii="Times New Roman" w:hAnsi="Times New Roman"/>
          <w:sz w:val="24"/>
          <w:szCs w:val="24"/>
          <w:lang w:eastAsia="lt-LT" w:bidi="lo-LA"/>
        </w:rPr>
        <w:t>2</w:t>
      </w:r>
      <w:r w:rsidR="009579A1">
        <w:rPr>
          <w:rFonts w:ascii="Times New Roman" w:hAnsi="Times New Roman"/>
          <w:sz w:val="24"/>
          <w:szCs w:val="24"/>
          <w:lang w:eastAsia="lt-LT" w:bidi="lo-LA"/>
        </w:rPr>
        <w:t>3</w:t>
      </w:r>
      <w:r w:rsidRPr="005F2D2F">
        <w:rPr>
          <w:rFonts w:ascii="Times New Roman" w:hAnsi="Times New Roman"/>
          <w:sz w:val="24"/>
          <w:szCs w:val="24"/>
          <w:lang w:eastAsia="lt-LT" w:bidi="lo-LA"/>
        </w:rPr>
        <w:t xml:space="preserve"> m. biudžete skirtus asignavimus.</w:t>
      </w:r>
      <w:r w:rsidRPr="005F2D2F">
        <w:rPr>
          <w:rFonts w:ascii="Times New Roman" w:hAnsi="Times New Roman"/>
          <w:bCs/>
          <w:sz w:val="24"/>
          <w:szCs w:val="24"/>
          <w:lang w:bidi="lo-LA"/>
        </w:rPr>
        <w:t xml:space="preserve"> </w:t>
      </w:r>
    </w:p>
    <w:p w:rsidR="006D6EB7" w:rsidRDefault="00ED2254" w:rsidP="00E5507F">
      <w:pPr>
        <w:tabs>
          <w:tab w:val="left" w:pos="720"/>
          <w:tab w:val="left" w:pos="1276"/>
        </w:tabs>
        <w:spacing w:after="0" w:line="360" w:lineRule="auto"/>
        <w:ind w:firstLine="720"/>
        <w:jc w:val="both"/>
        <w:rPr>
          <w:rFonts w:ascii="Times New Roman" w:eastAsia="Times New Roman" w:hAnsi="Times New Roman"/>
          <w:sz w:val="24"/>
          <w:szCs w:val="24"/>
          <w:lang w:eastAsia="lt-LT"/>
        </w:rPr>
      </w:pPr>
      <w:r w:rsidRPr="005F2D2F">
        <w:rPr>
          <w:rFonts w:ascii="Times New Roman" w:hAnsi="Times New Roman"/>
          <w:sz w:val="24"/>
          <w:szCs w:val="24"/>
          <w:lang w:eastAsia="lt-LT" w:bidi="lo-LA"/>
        </w:rPr>
        <w:t xml:space="preserve">Seniūnijos metinis planas </w:t>
      </w:r>
      <w:r w:rsidRPr="005F2D2F">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rsidR="003B0812" w:rsidRPr="005F2D2F" w:rsidRDefault="003B0812" w:rsidP="00E5507F">
      <w:pPr>
        <w:tabs>
          <w:tab w:val="left" w:pos="720"/>
          <w:tab w:val="left" w:pos="1276"/>
        </w:tabs>
        <w:spacing w:after="0" w:line="360" w:lineRule="auto"/>
        <w:ind w:firstLine="720"/>
        <w:jc w:val="both"/>
        <w:rPr>
          <w:rFonts w:ascii="Times New Roman" w:eastAsia="Times New Roman" w:hAnsi="Times New Roman"/>
          <w:sz w:val="24"/>
          <w:szCs w:val="24"/>
          <w:lang w:eastAsia="lt-LT"/>
        </w:rPr>
      </w:pPr>
    </w:p>
    <w:p w:rsidR="00ED2254" w:rsidRPr="005F2D2F" w:rsidRDefault="00ED2254" w:rsidP="00E5507F">
      <w:pPr>
        <w:spacing w:after="0" w:line="360" w:lineRule="auto"/>
        <w:jc w:val="both"/>
        <w:rPr>
          <w:rFonts w:ascii="Times New Roman" w:hAnsi="Times New Roman"/>
          <w:sz w:val="24"/>
          <w:szCs w:val="24"/>
        </w:rPr>
      </w:pPr>
      <w:r w:rsidRPr="005F2D2F">
        <w:rPr>
          <w:rFonts w:ascii="Times New Roman" w:eastAsia="Times New Roman" w:hAnsi="Times New Roman"/>
          <w:b/>
          <w:sz w:val="24"/>
          <w:szCs w:val="24"/>
          <w:lang w:eastAsia="lt-LT"/>
        </w:rPr>
        <w:t>MISIJA:</w:t>
      </w:r>
    </w:p>
    <w:p w:rsidR="00ED2254" w:rsidRPr="005F2D2F" w:rsidRDefault="00CE531D" w:rsidP="00E5507F">
      <w:pPr>
        <w:keepNext/>
        <w:tabs>
          <w:tab w:val="left" w:pos="1276"/>
        </w:tabs>
        <w:spacing w:after="0" w:line="360" w:lineRule="auto"/>
        <w:jc w:val="both"/>
        <w:rPr>
          <w:rFonts w:ascii="Times New Roman" w:hAnsi="Times New Roman"/>
          <w:sz w:val="24"/>
          <w:szCs w:val="24"/>
        </w:rPr>
      </w:pPr>
      <w:r w:rsidRPr="005F2D2F">
        <w:rPr>
          <w:rFonts w:ascii="Times New Roman" w:eastAsia="Times New Roman" w:hAnsi="Times New Roman"/>
          <w:i/>
          <w:sz w:val="24"/>
          <w:szCs w:val="24"/>
        </w:rPr>
        <w:t xml:space="preserve">       </w:t>
      </w:r>
      <w:r w:rsidR="00ED2254" w:rsidRPr="005F2D2F">
        <w:rPr>
          <w:rFonts w:ascii="Times New Roman" w:eastAsia="Times New Roman" w:hAnsi="Times New Roman"/>
          <w:i/>
          <w:sz w:val="24"/>
          <w:szCs w:val="24"/>
        </w:rPr>
        <w:t xml:space="preserve">  </w:t>
      </w:r>
      <w:r w:rsidR="00ED2254" w:rsidRPr="005F2D2F">
        <w:rPr>
          <w:rFonts w:ascii="Times New Roman" w:hAnsi="Times New Roman"/>
          <w:i/>
          <w:sz w:val="24"/>
          <w:szCs w:val="24"/>
        </w:rPr>
        <w:t>Plėtoti vietos savivaldą ir kokybišką viešųjų paslaugų teikimą, užtikrinant darnų viso rajono vystymąsi bei Kėdainių krašto bendruomenės poreikių ir interesų tenkinimą.</w:t>
      </w:r>
      <w:r w:rsidR="00ED2254" w:rsidRPr="005F2D2F">
        <w:rPr>
          <w:rFonts w:ascii="Times New Roman" w:hAnsi="Times New Roman"/>
          <w:b/>
          <w:sz w:val="24"/>
          <w:szCs w:val="24"/>
        </w:rPr>
        <w:t xml:space="preserve"> </w:t>
      </w:r>
      <w:r w:rsidR="00ED2254" w:rsidRPr="005F2D2F">
        <w:rPr>
          <w:rFonts w:ascii="Times New Roman" w:eastAsia="Times New Roman" w:hAnsi="Times New Roman"/>
          <w:sz w:val="24"/>
          <w:szCs w:val="24"/>
          <w:lang w:eastAsia="lt-LT"/>
        </w:rPr>
        <w:t xml:space="preserve">   </w:t>
      </w:r>
    </w:p>
    <w:p w:rsidR="00ED2254" w:rsidRPr="005F2D2F" w:rsidRDefault="00ED2254" w:rsidP="00E5507F">
      <w:pPr>
        <w:tabs>
          <w:tab w:val="left" w:pos="1276"/>
        </w:tabs>
        <w:spacing w:after="0" w:line="360" w:lineRule="auto"/>
        <w:ind w:firstLine="567"/>
        <w:jc w:val="both"/>
        <w:rPr>
          <w:rFonts w:ascii="Times New Roman" w:hAnsi="Times New Roman"/>
          <w:sz w:val="24"/>
          <w:szCs w:val="24"/>
        </w:rPr>
      </w:pPr>
      <w:r w:rsidRPr="005F2D2F">
        <w:rPr>
          <w:rFonts w:ascii="Times New Roman" w:eastAsia="Times New Roman" w:hAnsi="Times New Roman"/>
          <w:sz w:val="24"/>
          <w:szCs w:val="24"/>
          <w:lang w:eastAsia="lt-LT"/>
        </w:rPr>
        <w:t>Seniūnija vykdydama jai pavestas funkcijas dalyvauja įgyvendinant šiuos Savivaldybės veiklos prioritetus, strateginius tikslus bei veiklos programas.</w:t>
      </w:r>
    </w:p>
    <w:p w:rsidR="00ED2254" w:rsidRPr="005F2D2F" w:rsidRDefault="00ED2254" w:rsidP="00E5507F">
      <w:pPr>
        <w:spacing w:after="0" w:line="360" w:lineRule="auto"/>
        <w:ind w:right="284"/>
        <w:jc w:val="both"/>
        <w:rPr>
          <w:rFonts w:ascii="Times New Roman" w:eastAsia="Times New Roman" w:hAnsi="Times New Roman"/>
          <w:sz w:val="24"/>
          <w:szCs w:val="24"/>
          <w:lang w:eastAsia="lt-LT"/>
        </w:rPr>
      </w:pPr>
    </w:p>
    <w:p w:rsidR="00ED2254" w:rsidRPr="005F2D2F" w:rsidRDefault="00ED2254" w:rsidP="00E5507F">
      <w:pPr>
        <w:keepNext/>
        <w:spacing w:after="60" w:line="360" w:lineRule="auto"/>
        <w:jc w:val="both"/>
        <w:rPr>
          <w:rFonts w:ascii="Times New Roman" w:hAnsi="Times New Roman"/>
          <w:sz w:val="24"/>
          <w:szCs w:val="24"/>
        </w:rPr>
      </w:pPr>
      <w:r w:rsidRPr="005F2D2F">
        <w:rPr>
          <w:rFonts w:ascii="Times New Roman" w:hAnsi="Times New Roman"/>
          <w:b/>
          <w:sz w:val="24"/>
          <w:szCs w:val="24"/>
        </w:rPr>
        <w:t>VEIKLOS PRIORITETAI</w:t>
      </w:r>
    </w:p>
    <w:p w:rsidR="00ED2254" w:rsidRPr="005F2D2F" w:rsidRDefault="00ED2254" w:rsidP="00E5507F">
      <w:pPr>
        <w:tabs>
          <w:tab w:val="left" w:pos="426"/>
        </w:tabs>
        <w:spacing w:after="0" w:line="360" w:lineRule="auto"/>
        <w:jc w:val="both"/>
        <w:rPr>
          <w:rFonts w:ascii="Times New Roman" w:hAnsi="Times New Roman"/>
          <w:sz w:val="24"/>
          <w:szCs w:val="24"/>
        </w:rPr>
      </w:pPr>
      <w:r w:rsidRPr="005F2D2F">
        <w:rPr>
          <w:rFonts w:ascii="Times New Roman" w:hAnsi="Times New Roman"/>
          <w:i/>
          <w:sz w:val="24"/>
          <w:szCs w:val="24"/>
        </w:rPr>
        <w:t xml:space="preserve">I prioritetas. </w:t>
      </w:r>
      <w:r w:rsidR="005F480F" w:rsidRPr="005F2D2F">
        <w:rPr>
          <w:rFonts w:ascii="Times New Roman" w:hAnsi="Times New Roman"/>
          <w:i/>
          <w:sz w:val="24"/>
          <w:szCs w:val="24"/>
        </w:rPr>
        <w:t>Aukštos gyvenimo kokybės, socialinio saugumo užtikrinimas.</w:t>
      </w:r>
    </w:p>
    <w:p w:rsidR="00ED2254" w:rsidRPr="005F2D2F" w:rsidRDefault="00ED2254" w:rsidP="00E5507F">
      <w:pPr>
        <w:tabs>
          <w:tab w:val="left" w:pos="426"/>
        </w:tabs>
        <w:spacing w:after="0" w:line="360" w:lineRule="auto"/>
        <w:jc w:val="both"/>
        <w:rPr>
          <w:rFonts w:ascii="Times New Roman" w:hAnsi="Times New Roman"/>
          <w:sz w:val="24"/>
          <w:szCs w:val="24"/>
        </w:rPr>
      </w:pPr>
      <w:r w:rsidRPr="005F2D2F">
        <w:rPr>
          <w:rFonts w:ascii="Times New Roman" w:hAnsi="Times New Roman"/>
          <w:i/>
          <w:sz w:val="24"/>
          <w:szCs w:val="24"/>
        </w:rPr>
        <w:t xml:space="preserve">II prioritetas. </w:t>
      </w:r>
      <w:r w:rsidR="005F480F" w:rsidRPr="005F2D2F">
        <w:rPr>
          <w:rFonts w:ascii="Times New Roman" w:hAnsi="Times New Roman"/>
          <w:i/>
          <w:sz w:val="24"/>
          <w:szCs w:val="24"/>
        </w:rPr>
        <w:t>Viešosios infrastruktūros su darnia aplinka vystymas ir plėtra.</w:t>
      </w:r>
    </w:p>
    <w:p w:rsidR="00ED2254" w:rsidRPr="005F2D2F" w:rsidRDefault="00ED2254" w:rsidP="00E5507F">
      <w:pPr>
        <w:tabs>
          <w:tab w:val="left" w:pos="426"/>
        </w:tabs>
        <w:spacing w:after="0" w:line="360" w:lineRule="auto"/>
        <w:jc w:val="both"/>
        <w:rPr>
          <w:rFonts w:ascii="Times New Roman" w:hAnsi="Times New Roman"/>
          <w:i/>
          <w:sz w:val="24"/>
          <w:szCs w:val="24"/>
        </w:rPr>
      </w:pPr>
      <w:r w:rsidRPr="005F2D2F">
        <w:rPr>
          <w:rFonts w:ascii="Times New Roman" w:hAnsi="Times New Roman"/>
          <w:i/>
          <w:sz w:val="24"/>
          <w:szCs w:val="24"/>
        </w:rPr>
        <w:t>III prioritetas. Palankios aplinkos verslui, turizmui ir žemės ūkiui kūrimas.</w:t>
      </w:r>
    </w:p>
    <w:p w:rsidR="005F480F" w:rsidRDefault="005F480F" w:rsidP="00E5507F">
      <w:pPr>
        <w:tabs>
          <w:tab w:val="left" w:pos="426"/>
        </w:tabs>
        <w:spacing w:after="0" w:line="360" w:lineRule="auto"/>
        <w:jc w:val="both"/>
        <w:rPr>
          <w:rFonts w:ascii="Times New Roman" w:hAnsi="Times New Roman"/>
          <w:i/>
          <w:sz w:val="24"/>
          <w:szCs w:val="24"/>
        </w:rPr>
      </w:pPr>
      <w:r w:rsidRPr="005F2D2F">
        <w:rPr>
          <w:rFonts w:ascii="Times New Roman" w:hAnsi="Times New Roman"/>
          <w:i/>
          <w:sz w:val="24"/>
          <w:szCs w:val="24"/>
        </w:rPr>
        <w:t>IV prioritetas. Savivaldybės valdymo ir veiklos efektyvumo didinimas.</w:t>
      </w:r>
    </w:p>
    <w:p w:rsidR="003B0812" w:rsidRPr="005F2D2F" w:rsidRDefault="003B0812" w:rsidP="00E5507F">
      <w:pPr>
        <w:tabs>
          <w:tab w:val="left" w:pos="426"/>
        </w:tabs>
        <w:spacing w:after="0" w:line="360" w:lineRule="auto"/>
        <w:jc w:val="both"/>
        <w:rPr>
          <w:rFonts w:ascii="Times New Roman" w:hAnsi="Times New Roman"/>
          <w:sz w:val="24"/>
          <w:szCs w:val="24"/>
        </w:rPr>
      </w:pPr>
    </w:p>
    <w:p w:rsidR="00ED2254" w:rsidRPr="005F2D2F" w:rsidRDefault="00ED2254" w:rsidP="00E5507F">
      <w:pPr>
        <w:spacing w:line="360" w:lineRule="auto"/>
        <w:jc w:val="both"/>
        <w:rPr>
          <w:rFonts w:ascii="Times New Roman" w:hAnsi="Times New Roman"/>
          <w:sz w:val="24"/>
          <w:szCs w:val="24"/>
        </w:rPr>
      </w:pPr>
      <w:r w:rsidRPr="005F2D2F">
        <w:rPr>
          <w:rFonts w:ascii="Times New Roman" w:hAnsi="Times New Roman"/>
          <w:b/>
          <w:sz w:val="24"/>
          <w:szCs w:val="24"/>
        </w:rPr>
        <w:t>STRATEGINIAI TIKSLAI IR JUOS ĮGYVENDINANČIOS PROGRAMOS</w:t>
      </w:r>
    </w:p>
    <w:p w:rsidR="00ED2254" w:rsidRPr="005F2D2F" w:rsidRDefault="00CE531D" w:rsidP="00E5507F">
      <w:pPr>
        <w:spacing w:after="0" w:line="360" w:lineRule="auto"/>
        <w:jc w:val="both"/>
        <w:rPr>
          <w:rFonts w:ascii="Times New Roman" w:hAnsi="Times New Roman"/>
          <w:sz w:val="24"/>
          <w:szCs w:val="24"/>
        </w:rPr>
      </w:pPr>
      <w:r w:rsidRPr="005F2D2F">
        <w:rPr>
          <w:rFonts w:ascii="Times New Roman" w:eastAsia="Times New Roman" w:hAnsi="Times New Roman"/>
          <w:b/>
          <w:sz w:val="24"/>
          <w:szCs w:val="24"/>
        </w:rPr>
        <w:lastRenderedPageBreak/>
        <w:t xml:space="preserve">1 </w:t>
      </w:r>
      <w:r w:rsidR="00ED2254" w:rsidRPr="005F2D2F">
        <w:rPr>
          <w:rFonts w:ascii="Times New Roman" w:hAnsi="Times New Roman"/>
          <w:b/>
          <w:sz w:val="24"/>
          <w:szCs w:val="24"/>
        </w:rPr>
        <w:t>strateginis tikslas</w:t>
      </w:r>
      <w:r w:rsidR="00ED2254" w:rsidRPr="005F2D2F">
        <w:rPr>
          <w:rFonts w:ascii="Times New Roman" w:hAnsi="Times New Roman"/>
          <w:i/>
          <w:sz w:val="24"/>
          <w:szCs w:val="24"/>
        </w:rPr>
        <w:t xml:space="preserve">. </w:t>
      </w:r>
      <w:r w:rsidR="00ED2254" w:rsidRPr="005F2D2F">
        <w:rPr>
          <w:rFonts w:ascii="Times New Roman" w:hAnsi="Times New Roman"/>
          <w:sz w:val="24"/>
          <w:szCs w:val="24"/>
        </w:rPr>
        <w:t xml:space="preserve">Sukurti saugią socialinę aplinką, teikiant kokybiškas </w:t>
      </w:r>
      <w:r w:rsidR="005F480F" w:rsidRPr="005F2D2F">
        <w:rPr>
          <w:rFonts w:ascii="Times New Roman" w:hAnsi="Times New Roman"/>
          <w:sz w:val="24"/>
          <w:szCs w:val="24"/>
        </w:rPr>
        <w:t xml:space="preserve">kultūros, sporto ir kitas įstatymų numatytas viešąsias paslaugas. </w:t>
      </w:r>
      <w:r w:rsidR="00ED2254" w:rsidRPr="005F2D2F">
        <w:rPr>
          <w:rFonts w:ascii="Times New Roman" w:hAnsi="Times New Roman"/>
          <w:sz w:val="24"/>
          <w:szCs w:val="24"/>
        </w:rPr>
        <w:t>Šiam tikslui įgyvendinti seniūnija dalyvauja šiose programose:</w:t>
      </w:r>
    </w:p>
    <w:p w:rsidR="00ED2254" w:rsidRPr="005F2D2F" w:rsidRDefault="00ED2254" w:rsidP="00E5507F">
      <w:pPr>
        <w:spacing w:after="0" w:line="360" w:lineRule="auto"/>
        <w:jc w:val="both"/>
        <w:rPr>
          <w:rFonts w:ascii="Times New Roman" w:hAnsi="Times New Roman"/>
          <w:sz w:val="24"/>
          <w:szCs w:val="24"/>
        </w:rPr>
      </w:pPr>
      <w:r w:rsidRPr="005F2D2F">
        <w:rPr>
          <w:rFonts w:ascii="Times New Roman" w:eastAsia="Times New Roman" w:hAnsi="Times New Roman"/>
          <w:b/>
          <w:i/>
          <w:sz w:val="24"/>
          <w:szCs w:val="24"/>
          <w:lang w:eastAsia="lt-LT"/>
        </w:rPr>
        <w:t xml:space="preserve">03 programa. </w:t>
      </w:r>
      <w:r w:rsidRPr="005F2D2F">
        <w:rPr>
          <w:rFonts w:ascii="Times New Roman" w:eastAsia="Times New Roman" w:hAnsi="Times New Roman"/>
          <w:i/>
          <w:sz w:val="24"/>
          <w:szCs w:val="24"/>
          <w:lang w:eastAsia="lt-LT"/>
        </w:rPr>
        <w:t xml:space="preserve"> Socialinės apsaugos plėtojimas;</w:t>
      </w:r>
    </w:p>
    <w:p w:rsidR="00ED2254" w:rsidRPr="005F2D2F" w:rsidRDefault="00ED2254" w:rsidP="00E5507F">
      <w:pPr>
        <w:spacing w:after="0" w:line="360" w:lineRule="auto"/>
        <w:jc w:val="both"/>
        <w:rPr>
          <w:rFonts w:ascii="Times New Roman" w:hAnsi="Times New Roman"/>
          <w:sz w:val="24"/>
          <w:szCs w:val="24"/>
        </w:rPr>
      </w:pPr>
      <w:r w:rsidRPr="005F2D2F">
        <w:rPr>
          <w:rFonts w:ascii="Times New Roman" w:eastAsia="Times New Roman" w:hAnsi="Times New Roman"/>
          <w:b/>
          <w:i/>
          <w:sz w:val="24"/>
          <w:szCs w:val="24"/>
          <w:lang w:eastAsia="lt-LT"/>
        </w:rPr>
        <w:t xml:space="preserve">04 programa. </w:t>
      </w:r>
      <w:r w:rsidR="00CD7877" w:rsidRPr="005F2D2F">
        <w:rPr>
          <w:rFonts w:ascii="Times New Roman" w:eastAsia="Times New Roman" w:hAnsi="Times New Roman"/>
          <w:b/>
          <w:i/>
          <w:sz w:val="24"/>
          <w:szCs w:val="24"/>
          <w:lang w:eastAsia="lt-LT"/>
        </w:rPr>
        <w:t xml:space="preserve"> </w:t>
      </w:r>
      <w:r w:rsidR="00CD7877" w:rsidRPr="005F2D2F">
        <w:rPr>
          <w:rFonts w:ascii="Times New Roman" w:eastAsia="Times New Roman" w:hAnsi="Times New Roman"/>
          <w:i/>
          <w:sz w:val="24"/>
          <w:szCs w:val="24"/>
          <w:lang w:eastAsia="lt-LT"/>
        </w:rPr>
        <w:t>Sporto</w:t>
      </w:r>
      <w:r w:rsidRPr="005F2D2F">
        <w:rPr>
          <w:rFonts w:ascii="Times New Roman" w:eastAsia="Times New Roman" w:hAnsi="Times New Roman"/>
          <w:i/>
          <w:sz w:val="24"/>
          <w:szCs w:val="24"/>
          <w:lang w:eastAsia="lt-LT"/>
        </w:rPr>
        <w:t xml:space="preserve"> </w:t>
      </w:r>
      <w:r w:rsidR="00CD7877" w:rsidRPr="005F2D2F">
        <w:rPr>
          <w:rFonts w:ascii="Times New Roman" w:eastAsia="Times New Roman" w:hAnsi="Times New Roman"/>
          <w:i/>
          <w:sz w:val="24"/>
          <w:szCs w:val="24"/>
          <w:lang w:eastAsia="lt-LT"/>
        </w:rPr>
        <w:t>veiklos</w:t>
      </w:r>
      <w:r w:rsidRPr="005F2D2F">
        <w:rPr>
          <w:rFonts w:ascii="Times New Roman" w:eastAsia="Times New Roman" w:hAnsi="Times New Roman"/>
          <w:i/>
          <w:sz w:val="24"/>
          <w:szCs w:val="24"/>
          <w:lang w:eastAsia="lt-LT"/>
        </w:rPr>
        <w:t xml:space="preserve"> plėtra;</w:t>
      </w:r>
    </w:p>
    <w:p w:rsidR="003B0812" w:rsidRDefault="003B0812" w:rsidP="00E5507F">
      <w:pPr>
        <w:spacing w:line="360" w:lineRule="auto"/>
        <w:jc w:val="both"/>
        <w:rPr>
          <w:rFonts w:ascii="Times New Roman" w:eastAsia="Times New Roman" w:hAnsi="Times New Roman"/>
          <w:i/>
          <w:sz w:val="24"/>
          <w:szCs w:val="24"/>
          <w:lang w:eastAsia="lt-LT"/>
        </w:rPr>
      </w:pPr>
    </w:p>
    <w:p w:rsidR="00ED2254" w:rsidRPr="005F2D2F" w:rsidRDefault="0010244E" w:rsidP="00E5507F">
      <w:pPr>
        <w:spacing w:line="360" w:lineRule="auto"/>
        <w:jc w:val="both"/>
        <w:rPr>
          <w:rFonts w:ascii="Times New Roman" w:hAnsi="Times New Roman"/>
          <w:sz w:val="24"/>
          <w:szCs w:val="24"/>
        </w:rPr>
      </w:pPr>
      <w:r>
        <w:rPr>
          <w:rFonts w:ascii="Times New Roman" w:eastAsia="Times New Roman" w:hAnsi="Times New Roman"/>
          <w:b/>
          <w:sz w:val="24"/>
          <w:szCs w:val="24"/>
        </w:rPr>
        <w:t xml:space="preserve"> </w:t>
      </w:r>
      <w:r w:rsidR="003B0812">
        <w:rPr>
          <w:rFonts w:ascii="Times New Roman" w:eastAsia="Times New Roman" w:hAnsi="Times New Roman"/>
          <w:b/>
          <w:sz w:val="24"/>
          <w:szCs w:val="24"/>
        </w:rPr>
        <w:t>2</w:t>
      </w:r>
      <w:r w:rsidR="00ED2254" w:rsidRPr="005F2D2F">
        <w:rPr>
          <w:rFonts w:ascii="Times New Roman" w:eastAsia="Times New Roman" w:hAnsi="Times New Roman"/>
          <w:b/>
          <w:sz w:val="24"/>
          <w:szCs w:val="24"/>
        </w:rPr>
        <w:t xml:space="preserve"> </w:t>
      </w:r>
      <w:r w:rsidR="00ED2254" w:rsidRPr="005F2D2F">
        <w:rPr>
          <w:rFonts w:ascii="Times New Roman" w:hAnsi="Times New Roman"/>
          <w:b/>
          <w:sz w:val="24"/>
          <w:szCs w:val="24"/>
        </w:rPr>
        <w:t>strateginis tikslas</w:t>
      </w:r>
      <w:r w:rsidR="00ED2254" w:rsidRPr="005F2D2F">
        <w:rPr>
          <w:rFonts w:ascii="Times New Roman" w:hAnsi="Times New Roman"/>
          <w:sz w:val="24"/>
          <w:szCs w:val="24"/>
        </w:rPr>
        <w:t>. Pritaikyti viešąją infrastruktūrą šiuolaikiniams poreikiams, užtikrinant darnų žmogaus ir aplinkos vystymąsi. Šiam tikslui įgyvendinti seniūnija dalyvauja šiose programose:</w:t>
      </w:r>
    </w:p>
    <w:p w:rsidR="00ED2254" w:rsidRPr="005F2D2F" w:rsidRDefault="008D2538" w:rsidP="00E5507F">
      <w:pPr>
        <w:spacing w:after="0" w:line="360" w:lineRule="auto"/>
        <w:jc w:val="both"/>
        <w:rPr>
          <w:rFonts w:ascii="Times New Roman" w:hAnsi="Times New Roman"/>
          <w:sz w:val="24"/>
          <w:szCs w:val="24"/>
        </w:rPr>
      </w:pPr>
      <w:r w:rsidRPr="005F2D2F">
        <w:rPr>
          <w:rFonts w:ascii="Times New Roman" w:eastAsia="Times New Roman" w:hAnsi="Times New Roman"/>
          <w:b/>
          <w:i/>
          <w:sz w:val="24"/>
          <w:szCs w:val="24"/>
          <w:lang w:eastAsia="lt-LT"/>
        </w:rPr>
        <w:t xml:space="preserve">  </w:t>
      </w:r>
      <w:r w:rsidR="00ED2254" w:rsidRPr="005F2D2F">
        <w:rPr>
          <w:rFonts w:ascii="Times New Roman" w:eastAsia="Times New Roman" w:hAnsi="Times New Roman"/>
          <w:b/>
          <w:i/>
          <w:sz w:val="24"/>
          <w:szCs w:val="24"/>
          <w:lang w:eastAsia="lt-LT"/>
        </w:rPr>
        <w:t>07 programa</w:t>
      </w:r>
      <w:r w:rsidR="00ED2254" w:rsidRPr="005F2D2F">
        <w:rPr>
          <w:rFonts w:ascii="Times New Roman" w:eastAsia="Times New Roman" w:hAnsi="Times New Roman"/>
          <w:i/>
          <w:sz w:val="24"/>
          <w:szCs w:val="24"/>
          <w:lang w:eastAsia="lt-LT"/>
        </w:rPr>
        <w:t>.  Infrastruktūros objektų priežiūra ir plėtra;</w:t>
      </w:r>
    </w:p>
    <w:p w:rsidR="00ED2254" w:rsidRPr="005F2D2F" w:rsidRDefault="00ED2254" w:rsidP="00E5507F">
      <w:pPr>
        <w:spacing w:after="0" w:line="360" w:lineRule="auto"/>
        <w:jc w:val="both"/>
        <w:rPr>
          <w:rFonts w:ascii="Times New Roman" w:hAnsi="Times New Roman"/>
          <w:sz w:val="24"/>
          <w:szCs w:val="24"/>
        </w:rPr>
      </w:pPr>
      <w:r w:rsidRPr="005F2D2F">
        <w:rPr>
          <w:rFonts w:ascii="Times New Roman" w:eastAsia="Times New Roman" w:hAnsi="Times New Roman"/>
          <w:b/>
          <w:i/>
          <w:sz w:val="24"/>
          <w:szCs w:val="24"/>
          <w:lang w:eastAsia="lt-LT"/>
        </w:rPr>
        <w:t xml:space="preserve"> 08 programa</w:t>
      </w:r>
      <w:r w:rsidRPr="005F2D2F">
        <w:rPr>
          <w:rFonts w:ascii="Times New Roman" w:eastAsia="Times New Roman" w:hAnsi="Times New Roman"/>
          <w:i/>
          <w:sz w:val="24"/>
          <w:szCs w:val="24"/>
          <w:lang w:eastAsia="lt-LT"/>
        </w:rPr>
        <w:t>.  Aplinkos apsauga.</w:t>
      </w:r>
    </w:p>
    <w:p w:rsidR="00ED2254" w:rsidRPr="005F2D2F" w:rsidRDefault="00ED2254" w:rsidP="00E5507F">
      <w:pPr>
        <w:spacing w:line="360" w:lineRule="auto"/>
        <w:jc w:val="both"/>
        <w:rPr>
          <w:rFonts w:ascii="Times New Roman" w:eastAsia="Times New Roman" w:hAnsi="Times New Roman"/>
          <w:i/>
          <w:sz w:val="24"/>
          <w:szCs w:val="24"/>
          <w:lang w:eastAsia="lt-LT"/>
        </w:rPr>
      </w:pPr>
    </w:p>
    <w:p w:rsidR="00ED2254" w:rsidRPr="005F2D2F" w:rsidRDefault="0010244E" w:rsidP="00E5507F">
      <w:pPr>
        <w:spacing w:line="360" w:lineRule="auto"/>
        <w:jc w:val="both"/>
        <w:rPr>
          <w:rFonts w:ascii="Times New Roman" w:hAnsi="Times New Roman"/>
          <w:sz w:val="24"/>
          <w:szCs w:val="24"/>
        </w:rPr>
      </w:pPr>
      <w:bookmarkStart w:id="2" w:name="_Hlk33776614"/>
      <w:r>
        <w:rPr>
          <w:rFonts w:ascii="Times New Roman" w:eastAsia="Times New Roman" w:hAnsi="Times New Roman"/>
          <w:b/>
          <w:sz w:val="24"/>
          <w:szCs w:val="24"/>
        </w:rPr>
        <w:t xml:space="preserve"> </w:t>
      </w:r>
      <w:r w:rsidR="003B0812">
        <w:rPr>
          <w:rFonts w:ascii="Times New Roman" w:eastAsia="Times New Roman" w:hAnsi="Times New Roman"/>
          <w:b/>
          <w:sz w:val="24"/>
          <w:szCs w:val="24"/>
        </w:rPr>
        <w:t>3</w:t>
      </w:r>
      <w:r w:rsidR="00ED2254" w:rsidRPr="005F2D2F">
        <w:rPr>
          <w:rFonts w:ascii="Times New Roman" w:eastAsia="Times New Roman" w:hAnsi="Times New Roman"/>
          <w:b/>
          <w:sz w:val="24"/>
          <w:szCs w:val="24"/>
        </w:rPr>
        <w:t xml:space="preserve"> </w:t>
      </w:r>
      <w:r w:rsidR="00ED2254" w:rsidRPr="005F2D2F">
        <w:rPr>
          <w:rFonts w:ascii="Times New Roman" w:hAnsi="Times New Roman"/>
          <w:b/>
          <w:sz w:val="24"/>
          <w:szCs w:val="24"/>
        </w:rPr>
        <w:t>strateginis tikslas</w:t>
      </w:r>
      <w:bookmarkEnd w:id="2"/>
      <w:r w:rsidR="00ED2254" w:rsidRPr="005F2D2F">
        <w:rPr>
          <w:rFonts w:ascii="Times New Roman" w:hAnsi="Times New Roman"/>
          <w:i/>
          <w:sz w:val="24"/>
          <w:szCs w:val="24"/>
        </w:rPr>
        <w:t xml:space="preserve">. </w:t>
      </w:r>
      <w:r w:rsidR="00ED2254" w:rsidRPr="005F2D2F">
        <w:rPr>
          <w:rFonts w:ascii="Times New Roman" w:hAnsi="Times New Roman"/>
          <w:sz w:val="24"/>
          <w:szCs w:val="24"/>
        </w:rPr>
        <w:t>Plėtoti konkurencingą aplinką verslui, turizmui ir žemės ūkiui. Šiam tikslui įgyvendinti seniūnija dalyvauja šioje programoje:</w:t>
      </w:r>
    </w:p>
    <w:p w:rsidR="00ED2254" w:rsidRPr="005F2D2F" w:rsidRDefault="008D2538" w:rsidP="00E5507F">
      <w:pPr>
        <w:spacing w:after="0" w:line="360" w:lineRule="auto"/>
        <w:jc w:val="both"/>
        <w:rPr>
          <w:rFonts w:ascii="Times New Roman" w:eastAsia="Times New Roman" w:hAnsi="Times New Roman"/>
          <w:i/>
          <w:sz w:val="24"/>
          <w:szCs w:val="24"/>
          <w:lang w:eastAsia="lt-LT"/>
        </w:rPr>
      </w:pPr>
      <w:r w:rsidRPr="005F2D2F">
        <w:rPr>
          <w:rFonts w:ascii="Times New Roman" w:eastAsia="Times New Roman" w:hAnsi="Times New Roman"/>
          <w:b/>
          <w:i/>
          <w:sz w:val="24"/>
          <w:szCs w:val="24"/>
          <w:lang w:eastAsia="lt-LT"/>
        </w:rPr>
        <w:t xml:space="preserve">09 </w:t>
      </w:r>
      <w:r w:rsidR="00A373ED" w:rsidRPr="005F2D2F">
        <w:rPr>
          <w:rFonts w:ascii="Times New Roman" w:eastAsia="Times New Roman" w:hAnsi="Times New Roman"/>
          <w:b/>
          <w:i/>
          <w:sz w:val="24"/>
          <w:szCs w:val="24"/>
          <w:lang w:eastAsia="lt-LT"/>
        </w:rPr>
        <w:t>p</w:t>
      </w:r>
      <w:r w:rsidR="00ED2254" w:rsidRPr="005F2D2F">
        <w:rPr>
          <w:rFonts w:ascii="Times New Roman" w:eastAsia="Times New Roman" w:hAnsi="Times New Roman"/>
          <w:b/>
          <w:i/>
          <w:sz w:val="24"/>
          <w:szCs w:val="24"/>
          <w:lang w:eastAsia="lt-LT"/>
        </w:rPr>
        <w:t>rograma</w:t>
      </w:r>
      <w:r w:rsidR="00ED2254" w:rsidRPr="005F2D2F">
        <w:rPr>
          <w:rFonts w:ascii="Times New Roman" w:eastAsia="Times New Roman" w:hAnsi="Times New Roman"/>
          <w:i/>
          <w:sz w:val="24"/>
          <w:szCs w:val="24"/>
          <w:lang w:eastAsia="lt-LT"/>
        </w:rPr>
        <w:t>. Žemės ūkio plėtra ir melioracija.</w:t>
      </w:r>
    </w:p>
    <w:p w:rsidR="0010244E" w:rsidRDefault="0010244E" w:rsidP="00E5507F">
      <w:pPr>
        <w:spacing w:after="0" w:line="360" w:lineRule="auto"/>
        <w:jc w:val="both"/>
        <w:rPr>
          <w:rFonts w:ascii="Times New Roman" w:eastAsia="Times New Roman" w:hAnsi="Times New Roman"/>
          <w:i/>
          <w:sz w:val="24"/>
          <w:szCs w:val="24"/>
          <w:lang w:eastAsia="lt-LT"/>
        </w:rPr>
      </w:pPr>
    </w:p>
    <w:p w:rsidR="00A373ED" w:rsidRPr="005F2D2F" w:rsidRDefault="00A373ED" w:rsidP="00E5507F">
      <w:pPr>
        <w:spacing w:after="0" w:line="360" w:lineRule="auto"/>
        <w:jc w:val="both"/>
        <w:rPr>
          <w:rFonts w:ascii="Times New Roman" w:hAnsi="Times New Roman"/>
          <w:sz w:val="24"/>
          <w:szCs w:val="24"/>
        </w:rPr>
      </w:pPr>
      <w:r w:rsidRPr="005F2D2F">
        <w:rPr>
          <w:rFonts w:ascii="Times New Roman" w:hAnsi="Times New Roman"/>
          <w:b/>
          <w:sz w:val="24"/>
          <w:szCs w:val="24"/>
        </w:rPr>
        <w:t xml:space="preserve">  4 </w:t>
      </w:r>
      <w:r w:rsidR="006D6EB7" w:rsidRPr="005F2D2F">
        <w:rPr>
          <w:rFonts w:ascii="Times New Roman" w:hAnsi="Times New Roman"/>
          <w:b/>
          <w:sz w:val="24"/>
          <w:szCs w:val="24"/>
        </w:rPr>
        <w:t>strateginis tikslas</w:t>
      </w:r>
      <w:r w:rsidRPr="005F2D2F">
        <w:rPr>
          <w:rFonts w:ascii="Times New Roman" w:hAnsi="Times New Roman"/>
          <w:sz w:val="24"/>
          <w:szCs w:val="24"/>
        </w:rPr>
        <w:t>. Administracinių ir viešųjų paslaugų kokybės ir prieinamumo užtikrinimas. Šiam tikslui įgyvendinti seniūnija dalyvauja šioje programoje:</w:t>
      </w:r>
    </w:p>
    <w:p w:rsidR="00E5507F" w:rsidRDefault="00A373ED" w:rsidP="00E5507F">
      <w:pPr>
        <w:spacing w:after="0" w:line="360" w:lineRule="auto"/>
        <w:jc w:val="both"/>
        <w:rPr>
          <w:rFonts w:ascii="Times New Roman" w:hAnsi="Times New Roman"/>
          <w:sz w:val="24"/>
          <w:szCs w:val="24"/>
        </w:rPr>
      </w:pPr>
      <w:r w:rsidRPr="005F2D2F">
        <w:rPr>
          <w:rFonts w:ascii="Times New Roman" w:hAnsi="Times New Roman"/>
          <w:b/>
          <w:sz w:val="24"/>
          <w:szCs w:val="24"/>
        </w:rPr>
        <w:t>11 programa</w:t>
      </w:r>
      <w:r w:rsidRPr="005F2D2F">
        <w:rPr>
          <w:rFonts w:ascii="Times New Roman" w:hAnsi="Times New Roman"/>
          <w:sz w:val="24"/>
          <w:szCs w:val="24"/>
        </w:rPr>
        <w:t>. Savivaldybės valdymo tobulinimas.</w:t>
      </w:r>
    </w:p>
    <w:p w:rsidR="00E5507F" w:rsidRDefault="00E5507F" w:rsidP="00E5507F">
      <w:pPr>
        <w:spacing w:after="0" w:line="360" w:lineRule="auto"/>
        <w:jc w:val="both"/>
        <w:rPr>
          <w:rFonts w:ascii="Times New Roman" w:hAnsi="Times New Roman"/>
          <w:sz w:val="24"/>
          <w:szCs w:val="24"/>
        </w:rPr>
      </w:pPr>
    </w:p>
    <w:p w:rsidR="00ED2254" w:rsidRDefault="00ED2254" w:rsidP="00E5507F">
      <w:pPr>
        <w:tabs>
          <w:tab w:val="left" w:pos="3072"/>
        </w:tabs>
        <w:spacing w:after="0" w:line="360" w:lineRule="auto"/>
        <w:jc w:val="center"/>
        <w:rPr>
          <w:rFonts w:ascii="Times New Roman" w:eastAsia="Times New Roman" w:hAnsi="Times New Roman"/>
          <w:b/>
          <w:sz w:val="24"/>
          <w:szCs w:val="24"/>
          <w:lang w:eastAsia="ar-SA"/>
        </w:rPr>
      </w:pPr>
      <w:r w:rsidRPr="005F2D2F">
        <w:rPr>
          <w:rFonts w:ascii="Times New Roman" w:eastAsia="Times New Roman" w:hAnsi="Times New Roman"/>
          <w:b/>
          <w:sz w:val="24"/>
          <w:szCs w:val="24"/>
          <w:lang w:eastAsia="ar-SA"/>
        </w:rPr>
        <w:t>VEIKLOS APŽVALGA</w:t>
      </w:r>
    </w:p>
    <w:p w:rsidR="00E5507F" w:rsidRPr="005F2D2F" w:rsidRDefault="00E5507F" w:rsidP="00E5507F">
      <w:pPr>
        <w:tabs>
          <w:tab w:val="left" w:pos="3072"/>
        </w:tabs>
        <w:spacing w:after="0" w:line="360" w:lineRule="auto"/>
        <w:jc w:val="both"/>
        <w:rPr>
          <w:rFonts w:ascii="Times New Roman" w:hAnsi="Times New Roman"/>
          <w:sz w:val="24"/>
          <w:szCs w:val="24"/>
        </w:rPr>
      </w:pPr>
    </w:p>
    <w:p w:rsidR="00ED2254" w:rsidRPr="005F2D2F" w:rsidRDefault="00ED2254" w:rsidP="00E5507F">
      <w:pPr>
        <w:spacing w:after="0" w:line="360" w:lineRule="auto"/>
        <w:ind w:firstLine="680"/>
        <w:jc w:val="both"/>
        <w:rPr>
          <w:rFonts w:ascii="Times New Roman" w:hAnsi="Times New Roman"/>
          <w:sz w:val="24"/>
          <w:szCs w:val="24"/>
        </w:rPr>
      </w:pPr>
      <w:r w:rsidRPr="005F2D2F">
        <w:rPr>
          <w:rFonts w:ascii="Times New Roman" w:eastAsia="Times New Roman" w:hAnsi="Times New Roman"/>
          <w:sz w:val="24"/>
          <w:szCs w:val="24"/>
          <w:lang w:eastAsia="ar-SA"/>
        </w:rPr>
        <w:t xml:space="preserve">Seniūnija, dalyvaudama įgyvendinant įgyvendindama Savivaldybės strateginio veiklos plano programas, valstybės politikos viešojo administravimo sektoriaus įgyvendinimo, ja realizuojamos Lietuvos Respublikos vietos savivaldos įstatymu nustatytos savarankiškos savivaldybių funkcijos, priskirtosios (ribotai savarankiškos) savivaldybių funkcijos, valstybinės (perduotos savivaldybėms) funkcijos. </w:t>
      </w:r>
    </w:p>
    <w:p w:rsidR="00ED2254" w:rsidRPr="005F2D2F" w:rsidRDefault="00ED2254" w:rsidP="00E5507F">
      <w:pPr>
        <w:spacing w:after="0" w:line="360" w:lineRule="auto"/>
        <w:ind w:firstLine="360"/>
        <w:jc w:val="both"/>
        <w:rPr>
          <w:rFonts w:ascii="Times New Roman" w:hAnsi="Times New Roman"/>
          <w:sz w:val="24"/>
          <w:szCs w:val="24"/>
        </w:rPr>
      </w:pPr>
      <w:r w:rsidRPr="005F2D2F">
        <w:rPr>
          <w:rFonts w:ascii="Times New Roman" w:eastAsia="Times New Roman" w:hAnsi="Times New Roman"/>
          <w:sz w:val="24"/>
          <w:szCs w:val="24"/>
          <w:lang w:eastAsia="ar-SA"/>
        </w:rPr>
        <w:t xml:space="preserve">     </w:t>
      </w:r>
      <w:r w:rsidR="005D2EF3">
        <w:rPr>
          <w:rFonts w:ascii="Times New Roman" w:eastAsia="Times New Roman" w:hAnsi="Times New Roman"/>
          <w:sz w:val="24"/>
          <w:szCs w:val="24"/>
          <w:lang w:eastAsia="ar-SA"/>
        </w:rPr>
        <w:t>Josvainių seniūnijos 202</w:t>
      </w:r>
      <w:r w:rsidR="009579A1">
        <w:rPr>
          <w:rFonts w:ascii="Times New Roman" w:eastAsia="Times New Roman" w:hAnsi="Times New Roman"/>
          <w:sz w:val="24"/>
          <w:szCs w:val="24"/>
          <w:lang w:eastAsia="ar-SA"/>
        </w:rPr>
        <w:t>3</w:t>
      </w:r>
      <w:r w:rsidRPr="005F2D2F">
        <w:rPr>
          <w:rFonts w:ascii="Times New Roman" w:eastAsia="Times New Roman" w:hAnsi="Times New Roman"/>
          <w:sz w:val="24"/>
          <w:szCs w:val="24"/>
          <w:lang w:eastAsia="ar-SA"/>
        </w:rPr>
        <w:t xml:space="preserve"> metų veiklos planas (toliau – Metinis planas) skirtas įgyvendinti Vietos savivaldos įstatyme nustatytas seniūnijos ir seniūno funkcijas, atstovaujant Josvainių seniūnijos bendruomenės viešuosius poreikius ir interesus. Vietos savivaldos teisę ir vykdyti viešojo administravimo ir viešųjų paslaugų teikimo funkcijas seniūnijos lygiu,</w:t>
      </w:r>
      <w:r w:rsidRPr="005F2D2F">
        <w:rPr>
          <w:rFonts w:ascii="Times New Roman" w:eastAsia="Times New Roman" w:hAnsi="Times New Roman"/>
          <w:bCs/>
          <w:sz w:val="24"/>
          <w:szCs w:val="24"/>
          <w:lang w:eastAsia="ar-SA"/>
        </w:rPr>
        <w:t xml:space="preserve"> tarnauti žmonių interesams ir visuomenės pasitikėjimo vietos savivaldos didinimu.</w:t>
      </w:r>
    </w:p>
    <w:p w:rsidR="00ED2254" w:rsidRPr="005F2D2F" w:rsidRDefault="00ED2254" w:rsidP="00E5507F">
      <w:pPr>
        <w:tabs>
          <w:tab w:val="left" w:pos="709"/>
        </w:tabs>
        <w:spacing w:after="0" w:line="360" w:lineRule="auto"/>
        <w:jc w:val="both"/>
        <w:rPr>
          <w:rFonts w:ascii="Times New Roman" w:hAnsi="Times New Roman"/>
          <w:sz w:val="24"/>
          <w:szCs w:val="24"/>
        </w:rPr>
      </w:pPr>
      <w:r w:rsidRPr="005F2D2F">
        <w:rPr>
          <w:rFonts w:ascii="Times New Roman" w:eastAsia="Times New Roman" w:hAnsi="Times New Roman"/>
          <w:color w:val="FF0000"/>
          <w:sz w:val="24"/>
          <w:szCs w:val="24"/>
          <w:lang w:eastAsia="ar-SA"/>
        </w:rPr>
        <w:t xml:space="preserve">           </w:t>
      </w:r>
      <w:r w:rsidRPr="005F2D2F">
        <w:rPr>
          <w:rFonts w:ascii="Times New Roman" w:eastAsia="Times New Roman" w:hAnsi="Times New Roman"/>
          <w:sz w:val="24"/>
          <w:szCs w:val="24"/>
          <w:lang w:eastAsia="ar-SA"/>
        </w:rPr>
        <w:t>Metinis planas parengtas vadovaujantis Lietuvos Respublikos vietos savivaldos įstatymo pakeitimo, biudžeto sandaros įstatymo pakeitimo įstatymu, viešojo administravimo įstatymu, valstybės tarnybos įstatymu.</w:t>
      </w:r>
    </w:p>
    <w:p w:rsidR="00ED2254" w:rsidRPr="005F2D2F" w:rsidRDefault="00ED2254" w:rsidP="00E5507F">
      <w:pPr>
        <w:tabs>
          <w:tab w:val="left" w:pos="709"/>
        </w:tabs>
        <w:spacing w:after="0" w:line="360" w:lineRule="auto"/>
        <w:jc w:val="both"/>
        <w:rPr>
          <w:rFonts w:ascii="Times New Roman" w:eastAsia="TimesNewRomanPS-BoldMT" w:hAnsi="Times New Roman"/>
          <w:sz w:val="24"/>
          <w:szCs w:val="24"/>
          <w:lang w:eastAsia="ar-SA"/>
        </w:rPr>
      </w:pPr>
      <w:r w:rsidRPr="005F2D2F">
        <w:rPr>
          <w:rFonts w:ascii="Times New Roman" w:eastAsia="Times New Roman" w:hAnsi="Times New Roman"/>
          <w:sz w:val="24"/>
          <w:szCs w:val="24"/>
          <w:lang w:eastAsia="ar-SA"/>
        </w:rPr>
        <w:lastRenderedPageBreak/>
        <w:t xml:space="preserve">           Josvainių seniūnijoje, kurią sudaro 45 kaimai, gyvenamąją vietą</w:t>
      </w:r>
      <w:r w:rsidR="009579A1">
        <w:rPr>
          <w:rFonts w:ascii="Times New Roman" w:eastAsia="Times New Roman" w:hAnsi="Times New Roman"/>
          <w:sz w:val="24"/>
          <w:szCs w:val="24"/>
          <w:lang w:eastAsia="ar-SA"/>
        </w:rPr>
        <w:t xml:space="preserve"> 2022 m dek</w:t>
      </w:r>
      <w:r w:rsidRPr="005F2D2F">
        <w:rPr>
          <w:rFonts w:ascii="Times New Roman" w:eastAsia="TimesNewRomanPS-BoldMT" w:hAnsi="Times New Roman"/>
          <w:sz w:val="24"/>
          <w:szCs w:val="24"/>
          <w:lang w:eastAsia="ar-SA"/>
        </w:rPr>
        <w:t>larav</w:t>
      </w:r>
      <w:r w:rsidR="009579A1">
        <w:rPr>
          <w:rFonts w:ascii="Times New Roman" w:eastAsia="TimesNewRomanPS-BoldMT" w:hAnsi="Times New Roman"/>
          <w:sz w:val="24"/>
          <w:szCs w:val="24"/>
          <w:lang w:eastAsia="ar-SA"/>
        </w:rPr>
        <w:t>o</w:t>
      </w:r>
      <w:r w:rsidRPr="005F2D2F">
        <w:rPr>
          <w:rFonts w:ascii="Times New Roman" w:eastAsia="TimesNewRomanPS-BoldMT" w:hAnsi="Times New Roman"/>
          <w:sz w:val="24"/>
          <w:szCs w:val="24"/>
          <w:lang w:eastAsia="ar-SA"/>
        </w:rPr>
        <w:t xml:space="preserve"> </w:t>
      </w:r>
      <w:r w:rsidR="009579A1">
        <w:rPr>
          <w:rFonts w:ascii="Times New Roman" w:eastAsia="TimesNewRomanPS-BoldMT" w:hAnsi="Times New Roman"/>
          <w:sz w:val="24"/>
          <w:szCs w:val="24"/>
          <w:lang w:eastAsia="ar-SA"/>
        </w:rPr>
        <w:t xml:space="preserve">3176 gyventojai. Dar apie 37 gyventojai gyvena seniūnijos teritorijoje, bet nėra deklaravę </w:t>
      </w:r>
      <w:r w:rsidRPr="005F2D2F">
        <w:rPr>
          <w:rFonts w:ascii="Times New Roman" w:eastAsia="TimesNewRomanPS-BoldMT" w:hAnsi="Times New Roman"/>
          <w:sz w:val="24"/>
          <w:szCs w:val="24"/>
          <w:lang w:eastAsia="ar-SA"/>
        </w:rPr>
        <w:t xml:space="preserve">gyvenamosios vietos arba gyvenamąją vietą deklaruoja kitur. Didžiausios gyvenvietės – Josvainių mstl., Kunionių k., Skaistgirių k., </w:t>
      </w:r>
      <w:proofErr w:type="spellStart"/>
      <w:r w:rsidRPr="005F2D2F">
        <w:rPr>
          <w:rFonts w:ascii="Times New Roman" w:eastAsia="TimesNewRomanPS-BoldMT" w:hAnsi="Times New Roman"/>
          <w:sz w:val="24"/>
          <w:szCs w:val="24"/>
          <w:lang w:eastAsia="ar-SA"/>
        </w:rPr>
        <w:t>Juodkaimi</w:t>
      </w:r>
      <w:r w:rsidR="000668F7" w:rsidRPr="005F2D2F">
        <w:rPr>
          <w:rFonts w:ascii="Times New Roman" w:eastAsia="TimesNewRomanPS-BoldMT" w:hAnsi="Times New Roman"/>
          <w:sz w:val="24"/>
          <w:szCs w:val="24"/>
          <w:lang w:eastAsia="ar-SA"/>
        </w:rPr>
        <w:t>ų</w:t>
      </w:r>
      <w:proofErr w:type="spellEnd"/>
      <w:r w:rsidRPr="005F2D2F">
        <w:rPr>
          <w:rFonts w:ascii="Times New Roman" w:eastAsia="TimesNewRomanPS-BoldMT" w:hAnsi="Times New Roman"/>
          <w:sz w:val="24"/>
          <w:szCs w:val="24"/>
          <w:lang w:eastAsia="ar-SA"/>
        </w:rPr>
        <w:t xml:space="preserve"> k., Vainikų k.</w:t>
      </w:r>
    </w:p>
    <w:p w:rsidR="00ED2254" w:rsidRPr="005F2D2F" w:rsidRDefault="00ED2254" w:rsidP="00E5507F">
      <w:pPr>
        <w:autoSpaceDE w:val="0"/>
        <w:spacing w:after="0" w:line="360" w:lineRule="auto"/>
        <w:jc w:val="both"/>
        <w:rPr>
          <w:rFonts w:ascii="Times New Roman" w:eastAsia="TimesNewRomanPS-BoldMT" w:hAnsi="Times New Roman"/>
          <w:sz w:val="24"/>
          <w:szCs w:val="24"/>
          <w:lang w:eastAsia="ar-SA"/>
        </w:rPr>
      </w:pPr>
    </w:p>
    <w:p w:rsidR="00ED2254" w:rsidRPr="005F2D2F" w:rsidRDefault="00CE531D" w:rsidP="00E5507F">
      <w:pPr>
        <w:spacing w:after="0" w:line="360" w:lineRule="auto"/>
        <w:rPr>
          <w:rFonts w:ascii="Times New Roman" w:hAnsi="Times New Roman"/>
          <w:sz w:val="24"/>
          <w:szCs w:val="24"/>
        </w:rPr>
      </w:pPr>
      <w:r w:rsidRPr="005F2D2F">
        <w:rPr>
          <w:rFonts w:ascii="Times New Roman" w:hAnsi="Times New Roman"/>
          <w:sz w:val="24"/>
          <w:szCs w:val="24"/>
        </w:rPr>
        <w:t xml:space="preserve">         </w:t>
      </w:r>
      <w:r w:rsidR="00811B9A" w:rsidRPr="005F2D2F">
        <w:rPr>
          <w:rFonts w:ascii="Times New Roman" w:hAnsi="Times New Roman"/>
          <w:sz w:val="24"/>
          <w:szCs w:val="24"/>
        </w:rPr>
        <w:t>Seniūnijoje veikia septynios bendruomenės: Josvainių, Kunionių, Vainikų, Skaistgirių, Kampų</w:t>
      </w:r>
      <w:r w:rsidR="00AF6913">
        <w:rPr>
          <w:rFonts w:ascii="Times New Roman" w:hAnsi="Times New Roman"/>
          <w:sz w:val="24"/>
          <w:szCs w:val="24"/>
        </w:rPr>
        <w:t xml:space="preserve"> 2-jų,</w:t>
      </w:r>
      <w:r w:rsidR="00811B9A" w:rsidRPr="005F2D2F">
        <w:rPr>
          <w:rFonts w:ascii="Times New Roman" w:hAnsi="Times New Roman"/>
          <w:sz w:val="24"/>
          <w:szCs w:val="24"/>
        </w:rPr>
        <w:t xml:space="preserve"> Juodkaimių, Angirių ir yra 8 </w:t>
      </w:r>
      <w:proofErr w:type="spellStart"/>
      <w:r w:rsidR="00811B9A" w:rsidRPr="005F2D2F">
        <w:rPr>
          <w:rFonts w:ascii="Times New Roman" w:hAnsi="Times New Roman"/>
          <w:sz w:val="24"/>
          <w:szCs w:val="24"/>
        </w:rPr>
        <w:t>seniūnaitijos</w:t>
      </w:r>
      <w:proofErr w:type="spellEnd"/>
      <w:r w:rsidR="00811B9A" w:rsidRPr="005F2D2F">
        <w:rPr>
          <w:rFonts w:ascii="Times New Roman" w:hAnsi="Times New Roman"/>
          <w:sz w:val="24"/>
          <w:szCs w:val="24"/>
        </w:rPr>
        <w:t xml:space="preserve">, tai: Angirių, Josvainių, </w:t>
      </w:r>
      <w:proofErr w:type="spellStart"/>
      <w:r w:rsidR="00811B9A" w:rsidRPr="005F2D2F">
        <w:rPr>
          <w:rFonts w:ascii="Times New Roman" w:hAnsi="Times New Roman"/>
          <w:sz w:val="24"/>
          <w:szCs w:val="24"/>
        </w:rPr>
        <w:t>Juodkaimių</w:t>
      </w:r>
      <w:proofErr w:type="spellEnd"/>
      <w:r w:rsidR="00811B9A" w:rsidRPr="005F2D2F">
        <w:rPr>
          <w:rFonts w:ascii="Times New Roman" w:hAnsi="Times New Roman"/>
          <w:sz w:val="24"/>
          <w:szCs w:val="24"/>
        </w:rPr>
        <w:t>, Kampų</w:t>
      </w:r>
      <w:r w:rsidR="00AF6913">
        <w:rPr>
          <w:rFonts w:ascii="Times New Roman" w:hAnsi="Times New Roman"/>
          <w:sz w:val="24"/>
          <w:szCs w:val="24"/>
        </w:rPr>
        <w:t xml:space="preserve"> 2-jų</w:t>
      </w:r>
      <w:r w:rsidR="00811B9A" w:rsidRPr="005F2D2F">
        <w:rPr>
          <w:rFonts w:ascii="Times New Roman" w:hAnsi="Times New Roman"/>
          <w:sz w:val="24"/>
          <w:szCs w:val="24"/>
        </w:rPr>
        <w:t>, Kunionių,</w:t>
      </w:r>
      <w:r w:rsidR="0041537B">
        <w:rPr>
          <w:rFonts w:ascii="Times New Roman" w:hAnsi="Times New Roman"/>
          <w:sz w:val="24"/>
          <w:szCs w:val="24"/>
        </w:rPr>
        <w:t xml:space="preserve"> </w:t>
      </w:r>
      <w:proofErr w:type="spellStart"/>
      <w:r w:rsidR="00301CBF" w:rsidRPr="005F2D2F">
        <w:rPr>
          <w:rFonts w:ascii="Times New Roman" w:hAnsi="Times New Roman"/>
          <w:sz w:val="24"/>
          <w:szCs w:val="24"/>
        </w:rPr>
        <w:t>Svilių</w:t>
      </w:r>
      <w:proofErr w:type="spellEnd"/>
      <w:r w:rsidR="00301CBF" w:rsidRPr="005F2D2F">
        <w:rPr>
          <w:rFonts w:ascii="Times New Roman" w:hAnsi="Times New Roman"/>
          <w:sz w:val="24"/>
          <w:szCs w:val="24"/>
        </w:rPr>
        <w:t xml:space="preserve"> </w:t>
      </w:r>
      <w:r w:rsidRPr="005F2D2F">
        <w:rPr>
          <w:rFonts w:ascii="Times New Roman" w:hAnsi="Times New Roman"/>
          <w:sz w:val="24"/>
          <w:szCs w:val="24"/>
        </w:rPr>
        <w:t xml:space="preserve"> </w:t>
      </w:r>
      <w:r w:rsidR="00811B9A" w:rsidRPr="005F2D2F">
        <w:rPr>
          <w:rFonts w:ascii="Times New Roman" w:hAnsi="Times New Roman"/>
          <w:sz w:val="24"/>
          <w:szCs w:val="24"/>
        </w:rPr>
        <w:t>Skaistgirių,</w:t>
      </w:r>
      <w:r w:rsidRPr="005F2D2F">
        <w:rPr>
          <w:rFonts w:ascii="Times New Roman" w:hAnsi="Times New Roman"/>
          <w:sz w:val="24"/>
          <w:szCs w:val="24"/>
        </w:rPr>
        <w:t xml:space="preserve"> </w:t>
      </w:r>
      <w:r w:rsidR="00811B9A" w:rsidRPr="005F2D2F">
        <w:rPr>
          <w:rFonts w:ascii="Times New Roman" w:hAnsi="Times New Roman"/>
          <w:sz w:val="24"/>
          <w:szCs w:val="24"/>
        </w:rPr>
        <w:t>Vainikų.</w:t>
      </w:r>
    </w:p>
    <w:p w:rsidR="00C90687" w:rsidRPr="005F2D2F" w:rsidRDefault="00C90687" w:rsidP="00E5507F">
      <w:pPr>
        <w:spacing w:after="0" w:line="360" w:lineRule="auto"/>
        <w:rPr>
          <w:rFonts w:ascii="Times New Roman" w:hAnsi="Times New Roman"/>
          <w:sz w:val="24"/>
          <w:szCs w:val="24"/>
        </w:rPr>
        <w:sectPr w:rsidR="00C90687" w:rsidRPr="005F2D2F">
          <w:pgSz w:w="11906" w:h="16838"/>
          <w:pgMar w:top="851" w:right="566" w:bottom="709" w:left="1701" w:header="567" w:footer="567" w:gutter="0"/>
          <w:cols w:space="1296"/>
          <w:docGrid w:linePitch="360"/>
        </w:sectPr>
      </w:pPr>
    </w:p>
    <w:p w:rsidR="00ED2254" w:rsidRPr="005F2D2F" w:rsidRDefault="00ED2254" w:rsidP="00E5507F">
      <w:p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ar-SA"/>
        </w:rPr>
        <w:lastRenderedPageBreak/>
        <w:t xml:space="preserve">         </w:t>
      </w:r>
      <w:r w:rsidR="00811B9A" w:rsidRPr="005F2D2F">
        <w:rPr>
          <w:rFonts w:ascii="Times New Roman" w:eastAsia="Times New Roman" w:hAnsi="Times New Roman"/>
          <w:sz w:val="24"/>
          <w:szCs w:val="24"/>
          <w:lang w:eastAsia="ar-SA"/>
        </w:rPr>
        <w:t xml:space="preserve"> </w:t>
      </w:r>
      <w:r w:rsidRPr="005F2D2F">
        <w:rPr>
          <w:rFonts w:ascii="Times New Roman" w:eastAsia="Times New Roman" w:hAnsi="Times New Roman"/>
          <w:sz w:val="24"/>
          <w:szCs w:val="24"/>
          <w:lang w:eastAsia="ar-SA"/>
        </w:rPr>
        <w:t xml:space="preserve">  Seniūnija vykdo šias priskirtas funkcijas:</w:t>
      </w:r>
    </w:p>
    <w:p w:rsidR="00ED2254" w:rsidRPr="005F2D2F" w:rsidRDefault="00ED2254" w:rsidP="00E5507F">
      <w:pPr>
        <w:numPr>
          <w:ilvl w:val="0"/>
          <w:numId w:val="6"/>
        </w:num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ar-SA"/>
        </w:rPr>
        <w:t>savarankiškas (SB);</w:t>
      </w:r>
    </w:p>
    <w:p w:rsidR="00ED2254" w:rsidRPr="005F2D2F" w:rsidRDefault="00ED2254" w:rsidP="00E5507F">
      <w:pPr>
        <w:numPr>
          <w:ilvl w:val="0"/>
          <w:numId w:val="6"/>
        </w:num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ar-SA"/>
        </w:rPr>
        <w:t>valstybės biudžeto specialiosios tikslinės dotacijos savivaldybės biudžetui valstybinėms (valstybės perduotoms savivaldybei) (SBVB);</w:t>
      </w:r>
    </w:p>
    <w:p w:rsidR="00ED2254" w:rsidRPr="005F2D2F" w:rsidRDefault="00ED2254" w:rsidP="00E5507F">
      <w:pPr>
        <w:numPr>
          <w:ilvl w:val="0"/>
          <w:numId w:val="6"/>
        </w:num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ar-SA"/>
        </w:rPr>
        <w:t>įplaukų už patalpų nuomą, įplaukų už atsitiktines paslaugas (ĮP).</w:t>
      </w:r>
    </w:p>
    <w:p w:rsidR="00AB7806" w:rsidRPr="005F2D2F" w:rsidRDefault="00AB7806" w:rsidP="00E5507F">
      <w:pPr>
        <w:spacing w:after="0" w:line="360" w:lineRule="auto"/>
        <w:ind w:left="360"/>
        <w:jc w:val="both"/>
        <w:rPr>
          <w:rFonts w:ascii="Times New Roman" w:hAnsi="Times New Roman"/>
          <w:sz w:val="24"/>
          <w:szCs w:val="24"/>
        </w:rPr>
      </w:pPr>
    </w:p>
    <w:p w:rsidR="00ED2254" w:rsidRPr="005F2D2F" w:rsidRDefault="005D2EF3" w:rsidP="00E5507F">
      <w:pPr>
        <w:spacing w:after="0" w:line="360" w:lineRule="auto"/>
        <w:ind w:firstLine="567"/>
        <w:jc w:val="both"/>
        <w:rPr>
          <w:rFonts w:ascii="Times New Roman" w:hAnsi="Times New Roman"/>
          <w:sz w:val="24"/>
          <w:szCs w:val="24"/>
        </w:rPr>
      </w:pPr>
      <w:r>
        <w:rPr>
          <w:rFonts w:ascii="Times New Roman" w:eastAsia="Times New Roman" w:hAnsi="Times New Roman"/>
          <w:sz w:val="24"/>
          <w:szCs w:val="24"/>
          <w:lang w:eastAsia="ar-SA"/>
        </w:rPr>
        <w:t>Seniūnijos biudžetas 202</w:t>
      </w:r>
      <w:r w:rsidR="009579A1">
        <w:rPr>
          <w:rFonts w:ascii="Times New Roman" w:eastAsia="Times New Roman" w:hAnsi="Times New Roman"/>
          <w:sz w:val="24"/>
          <w:szCs w:val="24"/>
          <w:lang w:eastAsia="ar-SA"/>
        </w:rPr>
        <w:t>2</w:t>
      </w:r>
      <w:r w:rsidR="00ED2254" w:rsidRPr="005F2D2F">
        <w:rPr>
          <w:rFonts w:ascii="Times New Roman" w:eastAsia="Times New Roman" w:hAnsi="Times New Roman"/>
          <w:sz w:val="24"/>
          <w:szCs w:val="24"/>
          <w:lang w:eastAsia="ar-SA"/>
        </w:rPr>
        <w:t xml:space="preserve"> m. buvo </w:t>
      </w:r>
      <w:r w:rsidR="009579A1">
        <w:rPr>
          <w:rFonts w:ascii="Times New Roman" w:eastAsia="Times New Roman" w:hAnsi="Times New Roman"/>
          <w:sz w:val="24"/>
          <w:szCs w:val="24"/>
          <w:lang w:eastAsia="ar-SA"/>
        </w:rPr>
        <w:t>535,7</w:t>
      </w:r>
      <w:r w:rsidR="000E4994" w:rsidRPr="005F2D2F">
        <w:rPr>
          <w:rFonts w:ascii="Times New Roman" w:eastAsia="Times New Roman" w:hAnsi="Times New Roman"/>
          <w:sz w:val="24"/>
          <w:szCs w:val="24"/>
          <w:lang w:eastAsia="ar-SA"/>
        </w:rPr>
        <w:t xml:space="preserve"> </w:t>
      </w:r>
      <w:r w:rsidR="00ED2254" w:rsidRPr="005F2D2F">
        <w:rPr>
          <w:rFonts w:ascii="Times New Roman" w:eastAsia="Times New Roman" w:hAnsi="Times New Roman"/>
          <w:sz w:val="24"/>
          <w:szCs w:val="24"/>
          <w:lang w:eastAsia="ar-SA"/>
        </w:rPr>
        <w:t xml:space="preserve">tūkst. Eur, iš kurių SB sudarė </w:t>
      </w:r>
      <w:r w:rsidR="009579A1">
        <w:rPr>
          <w:rFonts w:ascii="Times New Roman" w:eastAsia="Times New Roman" w:hAnsi="Times New Roman"/>
          <w:sz w:val="24"/>
          <w:szCs w:val="24"/>
          <w:lang w:eastAsia="ar-SA"/>
        </w:rPr>
        <w:t>462,8</w:t>
      </w:r>
      <w:r w:rsidR="00ED2254" w:rsidRPr="005F2D2F">
        <w:rPr>
          <w:rFonts w:ascii="Times New Roman" w:eastAsia="Times New Roman" w:hAnsi="Times New Roman"/>
          <w:sz w:val="24"/>
          <w:szCs w:val="24"/>
          <w:lang w:eastAsia="ar-SA"/>
        </w:rPr>
        <w:t xml:space="preserve"> tūkst. Eur., SBVB – </w:t>
      </w:r>
      <w:r w:rsidR="009579A1">
        <w:rPr>
          <w:rFonts w:ascii="Times New Roman" w:eastAsia="Times New Roman" w:hAnsi="Times New Roman"/>
          <w:sz w:val="24"/>
          <w:szCs w:val="24"/>
          <w:lang w:eastAsia="ar-SA"/>
        </w:rPr>
        <w:t>52,9</w:t>
      </w:r>
      <w:r w:rsidR="00ED2254" w:rsidRPr="005F2D2F">
        <w:rPr>
          <w:rFonts w:ascii="Times New Roman" w:eastAsia="Times New Roman" w:hAnsi="Times New Roman"/>
          <w:sz w:val="24"/>
          <w:szCs w:val="24"/>
          <w:lang w:eastAsia="ar-SA"/>
        </w:rPr>
        <w:t xml:space="preserve"> tūkst. Eur, ĮP– </w:t>
      </w:r>
      <w:r w:rsidR="009579A1">
        <w:rPr>
          <w:rFonts w:ascii="Times New Roman" w:eastAsia="Times New Roman" w:hAnsi="Times New Roman"/>
          <w:sz w:val="24"/>
          <w:szCs w:val="24"/>
          <w:lang w:eastAsia="ar-SA"/>
        </w:rPr>
        <w:t>20,0</w:t>
      </w:r>
      <w:r w:rsidR="000E4994" w:rsidRPr="005F2D2F">
        <w:rPr>
          <w:rFonts w:ascii="Times New Roman" w:eastAsia="Times New Roman" w:hAnsi="Times New Roman"/>
          <w:sz w:val="24"/>
          <w:szCs w:val="24"/>
          <w:lang w:eastAsia="ar-SA"/>
        </w:rPr>
        <w:t xml:space="preserve"> </w:t>
      </w:r>
      <w:r w:rsidR="00ED2254" w:rsidRPr="005F2D2F">
        <w:rPr>
          <w:rFonts w:ascii="Times New Roman" w:eastAsia="Times New Roman" w:hAnsi="Times New Roman"/>
          <w:sz w:val="24"/>
          <w:szCs w:val="24"/>
          <w:lang w:eastAsia="ar-SA"/>
        </w:rPr>
        <w:t xml:space="preserve">tūkst. Eur. </w:t>
      </w:r>
      <w:r w:rsidR="00EB0BBF">
        <w:rPr>
          <w:rFonts w:ascii="Times New Roman" w:eastAsia="Times New Roman" w:hAnsi="Times New Roman"/>
          <w:sz w:val="24"/>
          <w:szCs w:val="24"/>
          <w:lang w:eastAsia="ar-SA"/>
        </w:rPr>
        <w:t xml:space="preserve"> 2023 m.</w:t>
      </w:r>
      <w:r w:rsidR="00B35FA1">
        <w:rPr>
          <w:rFonts w:ascii="Times New Roman" w:eastAsia="Times New Roman" w:hAnsi="Times New Roman"/>
          <w:sz w:val="24"/>
          <w:szCs w:val="24"/>
          <w:lang w:eastAsia="ar-SA"/>
        </w:rPr>
        <w:t xml:space="preserve"> seniūnijos biudžetas – 630,2 tūkst. Eur.</w:t>
      </w:r>
    </w:p>
    <w:p w:rsidR="00ED2254" w:rsidRPr="005F2D2F" w:rsidRDefault="00ED2254" w:rsidP="00E5507F">
      <w:pPr>
        <w:spacing w:after="0" w:line="360" w:lineRule="auto"/>
        <w:jc w:val="both"/>
        <w:rPr>
          <w:rFonts w:ascii="Times New Roman" w:eastAsia="Times New Roman" w:hAnsi="Times New Roman"/>
          <w:color w:val="FF0000"/>
          <w:sz w:val="24"/>
          <w:szCs w:val="24"/>
          <w:lang w:eastAsia="ar-SA"/>
        </w:rPr>
      </w:pPr>
      <w:r w:rsidRPr="005F2D2F">
        <w:rPr>
          <w:rFonts w:ascii="Times New Roman" w:eastAsia="Times New Roman" w:hAnsi="Times New Roman"/>
          <w:color w:val="FF0000"/>
          <w:sz w:val="24"/>
          <w:szCs w:val="24"/>
          <w:lang w:eastAsia="ar-SA"/>
        </w:rPr>
        <w:tab/>
      </w:r>
      <w:r w:rsidRPr="005F2D2F">
        <w:rPr>
          <w:rFonts w:ascii="Times New Roman" w:eastAsia="Times New Roman" w:hAnsi="Times New Roman"/>
          <w:color w:val="FF0000"/>
          <w:sz w:val="24"/>
          <w:szCs w:val="24"/>
          <w:lang w:eastAsia="ar-SA"/>
        </w:rPr>
        <w:tab/>
      </w:r>
      <w:r w:rsidRPr="005F2D2F">
        <w:rPr>
          <w:rFonts w:ascii="Times New Roman" w:eastAsia="Times New Roman" w:hAnsi="Times New Roman"/>
          <w:color w:val="FF0000"/>
          <w:sz w:val="24"/>
          <w:szCs w:val="24"/>
          <w:lang w:eastAsia="ar-SA"/>
        </w:rPr>
        <w:tab/>
        <w:t xml:space="preserve"> </w:t>
      </w:r>
    </w:p>
    <w:p w:rsidR="00ED2254" w:rsidRPr="005F2D2F" w:rsidRDefault="00ED2254" w:rsidP="00E5507F">
      <w:pPr>
        <w:spacing w:after="0" w:line="360" w:lineRule="auto"/>
        <w:jc w:val="both"/>
        <w:rPr>
          <w:rFonts w:ascii="Times New Roman" w:hAnsi="Times New Roman"/>
          <w:sz w:val="24"/>
          <w:szCs w:val="24"/>
        </w:rPr>
      </w:pPr>
      <w:r w:rsidRPr="005F2D2F">
        <w:rPr>
          <w:rFonts w:ascii="Times New Roman" w:eastAsia="Times New Roman" w:hAnsi="Times New Roman"/>
          <w:b/>
          <w:bCs/>
          <w:sz w:val="24"/>
          <w:szCs w:val="24"/>
          <w:lang w:eastAsia="lt-LT"/>
        </w:rPr>
        <w:t xml:space="preserve">                        SOCIALINĖS APSAUGOS PLĖTOJIMO PROGRAMA (03)</w:t>
      </w:r>
    </w:p>
    <w:p w:rsidR="00ED2254" w:rsidRPr="005F2D2F" w:rsidRDefault="00ED2254" w:rsidP="00E5507F">
      <w:pPr>
        <w:spacing w:after="0" w:line="360" w:lineRule="auto"/>
        <w:jc w:val="both"/>
        <w:rPr>
          <w:rFonts w:ascii="Times New Roman" w:eastAsia="Times New Roman" w:hAnsi="Times New Roman"/>
          <w:b/>
          <w:bCs/>
          <w:sz w:val="24"/>
          <w:szCs w:val="24"/>
          <w:lang w:eastAsia="lt-LT"/>
        </w:rPr>
      </w:pPr>
    </w:p>
    <w:p w:rsidR="00ED2254" w:rsidRPr="005F2D2F" w:rsidRDefault="00ED2254" w:rsidP="00E5507F">
      <w:pPr>
        <w:spacing w:after="0" w:line="360" w:lineRule="auto"/>
        <w:ind w:firstLine="720"/>
        <w:jc w:val="both"/>
        <w:rPr>
          <w:rFonts w:ascii="Times New Roman" w:hAnsi="Times New Roman"/>
          <w:sz w:val="24"/>
          <w:szCs w:val="24"/>
        </w:rPr>
      </w:pPr>
      <w:r w:rsidRPr="005F2D2F">
        <w:rPr>
          <w:rFonts w:ascii="Times New Roman" w:eastAsia="Times New Roman" w:hAnsi="Times New Roman"/>
          <w:bCs/>
          <w:sz w:val="24"/>
          <w:szCs w:val="24"/>
          <w:lang w:eastAsia="lt-LT"/>
        </w:rPr>
        <w:t xml:space="preserve">Josvainių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sidRPr="005F2D2F">
        <w:rPr>
          <w:rFonts w:ascii="Times New Roman" w:eastAsia="Times New Roman" w:hAnsi="Times New Roman"/>
          <w:sz w:val="24"/>
          <w:szCs w:val="24"/>
          <w:lang w:eastAsia="lt-LT"/>
        </w:rPr>
        <w:t xml:space="preserve">Šios programos tikslas – integruoti socialiai atskirtus asmenis į visuomenę, panaudojant efektyvias socialinės paramos priemones. Ši programa padės kurti saugią socialinę aplinką. Josvainių seniūnijos socialiniai darbuotojai įgyvendina valstybinę ir savivaldybės bendruomeninę socialinės apsaugos politiką seniūnijos teritorijoje, plėtoja socialinę  paramą ir  socialines paslaugas  bendruomenėje. </w:t>
      </w:r>
    </w:p>
    <w:p w:rsidR="00ED2254" w:rsidRPr="005F2D2F" w:rsidRDefault="00ED2254" w:rsidP="00E5507F">
      <w:pPr>
        <w:spacing w:after="0" w:line="360" w:lineRule="auto"/>
        <w:ind w:firstLine="720"/>
        <w:jc w:val="both"/>
        <w:rPr>
          <w:rFonts w:ascii="Times New Roman" w:hAnsi="Times New Roman"/>
          <w:sz w:val="24"/>
          <w:szCs w:val="24"/>
        </w:rPr>
      </w:pPr>
      <w:r w:rsidRPr="005F2D2F">
        <w:rPr>
          <w:rFonts w:ascii="Times New Roman" w:eastAsia="Times New Roman" w:hAnsi="Times New Roman"/>
          <w:sz w:val="24"/>
          <w:szCs w:val="24"/>
          <w:lang w:eastAsia="lt-LT"/>
        </w:rPr>
        <w:t>Josvainių seniūnija, vadovaujasi Lietuvos Respublikos įstatymais ir Vyriausybės nutarimais, išmoka socialines išmokas įvairioms gyventojų grupėms</w:t>
      </w:r>
      <w:r w:rsidRPr="005F2D2F">
        <w:rPr>
          <w:rFonts w:ascii="Times New Roman" w:eastAsia="Times New Roman" w:hAnsi="Times New Roman"/>
          <w:b/>
          <w:sz w:val="24"/>
          <w:szCs w:val="24"/>
          <w:lang w:eastAsia="lt-LT"/>
        </w:rPr>
        <w:t>.</w:t>
      </w:r>
    </w:p>
    <w:p w:rsidR="00ED2254" w:rsidRPr="005F2D2F" w:rsidRDefault="00ED2254" w:rsidP="00E5507F">
      <w:pPr>
        <w:spacing w:after="0" w:line="360" w:lineRule="auto"/>
        <w:ind w:firstLine="720"/>
        <w:jc w:val="both"/>
        <w:rPr>
          <w:rFonts w:ascii="Times New Roman" w:hAnsi="Times New Roman"/>
          <w:sz w:val="24"/>
          <w:szCs w:val="24"/>
        </w:rPr>
      </w:pPr>
      <w:r w:rsidRPr="005F2D2F">
        <w:rPr>
          <w:rFonts w:ascii="Times New Roman" w:eastAsia="Times New Roman" w:hAnsi="Times New Roman"/>
          <w:color w:val="000000"/>
          <w:sz w:val="24"/>
          <w:szCs w:val="24"/>
          <w:lang w:eastAsia="lt-LT"/>
        </w:rPr>
        <w:t>Savivaldybės s</w:t>
      </w:r>
      <w:r w:rsidRPr="005F2D2F">
        <w:rPr>
          <w:rFonts w:ascii="Times New Roman" w:eastAsia="Times New Roman" w:hAnsi="Times New Roman"/>
          <w:sz w:val="24"/>
          <w:szCs w:val="24"/>
          <w:lang w:eastAsia="lt-LT"/>
        </w:rPr>
        <w:t>ocialinės paramos skyriuje apskaičiuojama ir skiriama piniginė socialinė parama:</w:t>
      </w:r>
    </w:p>
    <w:p w:rsidR="00ED2254" w:rsidRPr="005F2D2F" w:rsidRDefault="00ED2254" w:rsidP="00E5507F">
      <w:pPr>
        <w:numPr>
          <w:ilvl w:val="0"/>
          <w:numId w:val="2"/>
        </w:num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lt-LT"/>
        </w:rPr>
        <w:t>socialinė pašalpa;</w:t>
      </w:r>
    </w:p>
    <w:p w:rsidR="00ED2254" w:rsidRPr="005F2D2F" w:rsidRDefault="00ED2254" w:rsidP="00E5507F">
      <w:pPr>
        <w:numPr>
          <w:ilvl w:val="0"/>
          <w:numId w:val="2"/>
        </w:num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lt-LT"/>
        </w:rPr>
        <w:t>kompensacijos būsto šildymui, už šaltą ir karštą vandenį;</w:t>
      </w:r>
    </w:p>
    <w:p w:rsidR="00ED2254" w:rsidRPr="005F2D2F" w:rsidRDefault="00ED2254" w:rsidP="00E5507F">
      <w:pPr>
        <w:numPr>
          <w:ilvl w:val="0"/>
          <w:numId w:val="2"/>
        </w:num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lt-LT"/>
        </w:rPr>
        <w:t>laidojimo pašalpa;</w:t>
      </w:r>
    </w:p>
    <w:p w:rsidR="00ED2254" w:rsidRPr="005F2D2F" w:rsidRDefault="00ED2254" w:rsidP="00E5507F">
      <w:pPr>
        <w:numPr>
          <w:ilvl w:val="0"/>
          <w:numId w:val="2"/>
        </w:num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lt-LT"/>
        </w:rPr>
        <w:t>išmokos vaikui;</w:t>
      </w:r>
    </w:p>
    <w:p w:rsidR="00ED2254" w:rsidRPr="005F2D2F" w:rsidRDefault="00ED2254" w:rsidP="00E5507F">
      <w:pPr>
        <w:numPr>
          <w:ilvl w:val="0"/>
          <w:numId w:val="2"/>
        </w:num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lt-LT"/>
        </w:rPr>
        <w:t>socialinė parama mokiniams;</w:t>
      </w:r>
    </w:p>
    <w:p w:rsidR="00ED2254" w:rsidRPr="005F2D2F" w:rsidRDefault="00ED2254" w:rsidP="00E5507F">
      <w:pPr>
        <w:numPr>
          <w:ilvl w:val="0"/>
          <w:numId w:val="2"/>
        </w:num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lt-LT"/>
        </w:rPr>
        <w:t xml:space="preserve">kitos išmokos. </w:t>
      </w:r>
    </w:p>
    <w:p w:rsidR="00ED2254" w:rsidRPr="005F2D2F" w:rsidRDefault="00ED2254" w:rsidP="00E5507F">
      <w:pPr>
        <w:tabs>
          <w:tab w:val="left" w:pos="2550"/>
        </w:tabs>
        <w:spacing w:after="0" w:line="360" w:lineRule="auto"/>
        <w:ind w:firstLine="720"/>
        <w:jc w:val="both"/>
        <w:rPr>
          <w:rFonts w:ascii="Times New Roman" w:eastAsia="Times New Roman" w:hAnsi="Times New Roman"/>
          <w:sz w:val="24"/>
          <w:szCs w:val="24"/>
          <w:lang w:eastAsia="lt-LT"/>
        </w:rPr>
      </w:pPr>
      <w:r w:rsidRPr="005F2D2F">
        <w:rPr>
          <w:rFonts w:ascii="Times New Roman" w:eastAsia="Times New Roman" w:hAnsi="Times New Roman"/>
          <w:sz w:val="24"/>
          <w:szCs w:val="24"/>
          <w:lang w:eastAsia="lt-LT"/>
        </w:rPr>
        <w:lastRenderedPageBreak/>
        <w:t xml:space="preserve">Kėdainių rajono savivaldybėje veikia </w:t>
      </w:r>
      <w:r w:rsidR="005A6EA8" w:rsidRPr="005F2D2F">
        <w:rPr>
          <w:rFonts w:ascii="Times New Roman" w:eastAsia="Times New Roman" w:hAnsi="Times New Roman"/>
          <w:sz w:val="24"/>
          <w:szCs w:val="24"/>
          <w:lang w:eastAsia="lt-LT"/>
        </w:rPr>
        <w:t>V</w:t>
      </w:r>
      <w:r w:rsidRPr="005F2D2F">
        <w:rPr>
          <w:rFonts w:ascii="Times New Roman" w:eastAsia="Times New Roman" w:hAnsi="Times New Roman"/>
          <w:sz w:val="24"/>
          <w:szCs w:val="24"/>
          <w:lang w:eastAsia="lt-LT"/>
        </w:rPr>
        <w:t xml:space="preserve">ienkartinės piniginės socialinės paramos ir kompensacijų skyrimo komisija, teikianti paramą ypatingais atvejais. Piniginė socialinė parama ypatingais atvejais, gaisrų, stichinių nelaimių atvejais išmokama Kėdainių bendruomenės socialiame centre. </w:t>
      </w:r>
    </w:p>
    <w:p w:rsidR="00162CFB" w:rsidRPr="005F2D2F" w:rsidRDefault="00162CFB" w:rsidP="00E5507F">
      <w:pPr>
        <w:tabs>
          <w:tab w:val="left" w:pos="2550"/>
        </w:tabs>
        <w:spacing w:after="0" w:line="360" w:lineRule="auto"/>
        <w:ind w:firstLine="720"/>
        <w:jc w:val="both"/>
        <w:rPr>
          <w:rFonts w:ascii="Times New Roman" w:eastAsia="Times New Roman" w:hAnsi="Times New Roman"/>
          <w:sz w:val="24"/>
          <w:szCs w:val="24"/>
          <w:lang w:eastAsia="lt-LT"/>
        </w:rPr>
      </w:pPr>
      <w:r w:rsidRPr="005F2D2F">
        <w:rPr>
          <w:rFonts w:ascii="Times New Roman" w:eastAsia="Times New Roman" w:hAnsi="Times New Roman"/>
          <w:sz w:val="24"/>
          <w:szCs w:val="24"/>
          <w:lang w:eastAsia="lt-LT"/>
        </w:rPr>
        <w:t xml:space="preserve">Seniūnija vykdė </w:t>
      </w:r>
      <w:r w:rsidR="00395C80" w:rsidRPr="005F2D2F">
        <w:rPr>
          <w:rFonts w:ascii="Times New Roman" w:eastAsia="Times New Roman" w:hAnsi="Times New Roman"/>
          <w:sz w:val="24"/>
          <w:szCs w:val="24"/>
          <w:lang w:eastAsia="lt-LT"/>
        </w:rPr>
        <w:t>valstybės ir vietos savivaldos socialinę politiką, organizavo savo teritorijoje socialinės paramos teikimą piniginėmis lėšomis ir socialinėmis paslaugomis gyventojams.</w:t>
      </w:r>
    </w:p>
    <w:p w:rsidR="00395C80" w:rsidRDefault="00395C80" w:rsidP="00E5507F">
      <w:pPr>
        <w:tabs>
          <w:tab w:val="left" w:pos="2550"/>
        </w:tabs>
        <w:spacing w:after="0" w:line="360" w:lineRule="auto"/>
        <w:ind w:firstLine="720"/>
        <w:jc w:val="both"/>
        <w:rPr>
          <w:rFonts w:ascii="Times New Roman" w:eastAsia="Times New Roman" w:hAnsi="Times New Roman"/>
          <w:sz w:val="24"/>
          <w:szCs w:val="24"/>
          <w:lang w:eastAsia="lt-LT"/>
        </w:rPr>
      </w:pPr>
      <w:r w:rsidRPr="005F2D2F">
        <w:rPr>
          <w:rFonts w:ascii="Times New Roman" w:eastAsia="Times New Roman" w:hAnsi="Times New Roman"/>
          <w:sz w:val="24"/>
          <w:szCs w:val="24"/>
          <w:lang w:eastAsia="lt-LT"/>
        </w:rPr>
        <w:t xml:space="preserve">2010 metais rajono tarybai patvirtinus tvarką dėl gyventojų sutelkimo visuomenei naudingiems darbams atlikti </w:t>
      </w:r>
      <w:r w:rsidR="005D2EF3">
        <w:rPr>
          <w:rFonts w:ascii="Times New Roman" w:eastAsia="Times New Roman" w:hAnsi="Times New Roman"/>
          <w:sz w:val="24"/>
          <w:szCs w:val="24"/>
          <w:lang w:eastAsia="lt-LT"/>
        </w:rPr>
        <w:t>202</w:t>
      </w:r>
      <w:r w:rsidR="009579A1">
        <w:rPr>
          <w:rFonts w:ascii="Times New Roman" w:eastAsia="Times New Roman" w:hAnsi="Times New Roman"/>
          <w:sz w:val="24"/>
          <w:szCs w:val="24"/>
          <w:lang w:eastAsia="lt-LT"/>
        </w:rPr>
        <w:t>2</w:t>
      </w:r>
      <w:r w:rsidRPr="005F2D2F">
        <w:rPr>
          <w:rFonts w:ascii="Times New Roman" w:eastAsia="Times New Roman" w:hAnsi="Times New Roman"/>
          <w:sz w:val="24"/>
          <w:szCs w:val="24"/>
          <w:lang w:eastAsia="lt-LT"/>
        </w:rPr>
        <w:t xml:space="preserve"> m. visuomenei naudingą veiklą</w:t>
      </w:r>
      <w:r w:rsidR="005D2EF3">
        <w:rPr>
          <w:rFonts w:ascii="Times New Roman" w:eastAsia="Times New Roman" w:hAnsi="Times New Roman"/>
          <w:sz w:val="24"/>
          <w:szCs w:val="24"/>
          <w:lang w:eastAsia="lt-LT"/>
        </w:rPr>
        <w:t xml:space="preserve"> atliko -</w:t>
      </w:r>
      <w:r w:rsidR="009579A1">
        <w:rPr>
          <w:rFonts w:ascii="Times New Roman" w:eastAsia="Times New Roman" w:hAnsi="Times New Roman"/>
          <w:sz w:val="24"/>
          <w:szCs w:val="24"/>
          <w:lang w:eastAsia="lt-LT"/>
        </w:rPr>
        <w:t xml:space="preserve"> 27</w:t>
      </w:r>
      <w:r w:rsidR="005D2EF3">
        <w:rPr>
          <w:rFonts w:ascii="Times New Roman" w:eastAsia="Times New Roman" w:hAnsi="Times New Roman"/>
          <w:sz w:val="24"/>
          <w:szCs w:val="24"/>
          <w:lang w:eastAsia="lt-LT"/>
        </w:rPr>
        <w:t>, 20</w:t>
      </w:r>
      <w:r w:rsidR="00B74A8A">
        <w:rPr>
          <w:rFonts w:ascii="Times New Roman" w:eastAsia="Times New Roman" w:hAnsi="Times New Roman"/>
          <w:sz w:val="24"/>
          <w:szCs w:val="24"/>
          <w:lang w:eastAsia="lt-LT"/>
        </w:rPr>
        <w:t>2</w:t>
      </w:r>
      <w:r w:rsidR="009579A1">
        <w:rPr>
          <w:rFonts w:ascii="Times New Roman" w:eastAsia="Times New Roman" w:hAnsi="Times New Roman"/>
          <w:sz w:val="24"/>
          <w:szCs w:val="24"/>
          <w:lang w:eastAsia="lt-LT"/>
        </w:rPr>
        <w:t>1</w:t>
      </w:r>
      <w:r w:rsidRPr="005F2D2F">
        <w:rPr>
          <w:rFonts w:ascii="Times New Roman" w:eastAsia="Times New Roman" w:hAnsi="Times New Roman"/>
          <w:sz w:val="24"/>
          <w:szCs w:val="24"/>
          <w:lang w:eastAsia="lt-LT"/>
        </w:rPr>
        <w:t xml:space="preserve"> m. –</w:t>
      </w:r>
      <w:r w:rsidR="005D2EF3">
        <w:rPr>
          <w:rFonts w:ascii="Times New Roman" w:eastAsia="Times New Roman" w:hAnsi="Times New Roman"/>
          <w:sz w:val="24"/>
          <w:szCs w:val="24"/>
          <w:lang w:eastAsia="lt-LT"/>
        </w:rPr>
        <w:t xml:space="preserve"> </w:t>
      </w:r>
      <w:r w:rsidR="009579A1">
        <w:rPr>
          <w:rFonts w:ascii="Times New Roman" w:eastAsia="Times New Roman" w:hAnsi="Times New Roman"/>
          <w:sz w:val="24"/>
          <w:szCs w:val="24"/>
          <w:lang w:eastAsia="lt-LT"/>
        </w:rPr>
        <w:t>33</w:t>
      </w:r>
      <w:r w:rsidRPr="005F2D2F">
        <w:rPr>
          <w:rFonts w:ascii="Times New Roman" w:eastAsia="Times New Roman" w:hAnsi="Times New Roman"/>
          <w:sz w:val="24"/>
          <w:szCs w:val="24"/>
          <w:lang w:eastAsia="lt-LT"/>
        </w:rPr>
        <w:t>,</w:t>
      </w:r>
      <w:r w:rsidR="005D2EF3">
        <w:rPr>
          <w:rFonts w:ascii="Times New Roman" w:eastAsia="Times New Roman" w:hAnsi="Times New Roman"/>
          <w:sz w:val="24"/>
          <w:szCs w:val="24"/>
          <w:lang w:eastAsia="lt-LT"/>
        </w:rPr>
        <w:t xml:space="preserve"> 20</w:t>
      </w:r>
      <w:r w:rsidR="009579A1">
        <w:rPr>
          <w:rFonts w:ascii="Times New Roman" w:eastAsia="Times New Roman" w:hAnsi="Times New Roman"/>
          <w:sz w:val="24"/>
          <w:szCs w:val="24"/>
          <w:lang w:eastAsia="lt-LT"/>
        </w:rPr>
        <w:t>20</w:t>
      </w:r>
      <w:r w:rsidRPr="005F2D2F">
        <w:rPr>
          <w:rFonts w:ascii="Times New Roman" w:eastAsia="Times New Roman" w:hAnsi="Times New Roman"/>
          <w:sz w:val="24"/>
          <w:szCs w:val="24"/>
          <w:lang w:eastAsia="lt-LT"/>
        </w:rPr>
        <w:t xml:space="preserve"> m. –</w:t>
      </w:r>
      <w:r w:rsidR="005D2EF3">
        <w:rPr>
          <w:rFonts w:ascii="Times New Roman" w:eastAsia="Times New Roman" w:hAnsi="Times New Roman"/>
          <w:sz w:val="24"/>
          <w:szCs w:val="24"/>
          <w:lang w:eastAsia="lt-LT"/>
        </w:rPr>
        <w:t xml:space="preserve"> </w:t>
      </w:r>
      <w:r w:rsidR="009579A1">
        <w:rPr>
          <w:rFonts w:ascii="Times New Roman" w:eastAsia="Times New Roman" w:hAnsi="Times New Roman"/>
          <w:sz w:val="24"/>
          <w:szCs w:val="24"/>
          <w:lang w:eastAsia="lt-LT"/>
        </w:rPr>
        <w:t>15</w:t>
      </w:r>
      <w:r w:rsidRPr="005F2D2F">
        <w:rPr>
          <w:rFonts w:ascii="Times New Roman" w:eastAsia="Times New Roman" w:hAnsi="Times New Roman"/>
          <w:sz w:val="24"/>
          <w:szCs w:val="24"/>
          <w:lang w:eastAsia="lt-LT"/>
        </w:rPr>
        <w:t xml:space="preserve"> žmonių, </w:t>
      </w:r>
      <w:r w:rsidR="009579A1">
        <w:rPr>
          <w:rFonts w:ascii="Times New Roman" w:eastAsia="Times New Roman" w:hAnsi="Times New Roman"/>
          <w:sz w:val="24"/>
          <w:szCs w:val="24"/>
          <w:lang w:eastAsia="lt-LT"/>
        </w:rPr>
        <w:t xml:space="preserve">sumažėjo 18,18 </w:t>
      </w:r>
      <w:r w:rsidRPr="005D2EF3">
        <w:rPr>
          <w:rFonts w:ascii="Times New Roman" w:eastAsia="Times New Roman" w:hAnsi="Times New Roman"/>
          <w:sz w:val="24"/>
          <w:szCs w:val="24"/>
          <w:lang w:eastAsia="lt-LT"/>
        </w:rPr>
        <w:t>%</w:t>
      </w:r>
      <w:r w:rsidRPr="005F2D2F">
        <w:rPr>
          <w:rFonts w:ascii="Times New Roman" w:eastAsia="Times New Roman" w:hAnsi="Times New Roman"/>
          <w:sz w:val="24"/>
          <w:szCs w:val="24"/>
          <w:lang w:eastAsia="lt-LT"/>
        </w:rPr>
        <w:t>, kurie tvarkė pakeles, rinko šiukšles, kirto krūmus, tvarkė parkus, šienavo, grėbė lapus.</w:t>
      </w:r>
    </w:p>
    <w:p w:rsidR="00E146DA" w:rsidRPr="005F2D2F" w:rsidRDefault="00E146DA" w:rsidP="00E5507F">
      <w:pPr>
        <w:tabs>
          <w:tab w:val="left" w:pos="1701"/>
        </w:tabs>
        <w:spacing w:after="0" w:line="360" w:lineRule="auto"/>
        <w:ind w:firstLine="567"/>
        <w:jc w:val="both"/>
        <w:rPr>
          <w:rFonts w:ascii="Times New Roman" w:hAnsi="Times New Roman"/>
          <w:sz w:val="24"/>
          <w:szCs w:val="24"/>
        </w:rPr>
      </w:pPr>
      <w:r>
        <w:rPr>
          <w:rFonts w:ascii="Times New Roman" w:hAnsi="Times New Roman"/>
          <w:sz w:val="24"/>
          <w:szCs w:val="24"/>
        </w:rPr>
        <w:t>2022</w:t>
      </w:r>
      <w:r w:rsidRPr="005F2D2F">
        <w:rPr>
          <w:rFonts w:ascii="Times New Roman" w:hAnsi="Times New Roman"/>
          <w:sz w:val="24"/>
          <w:szCs w:val="24"/>
        </w:rPr>
        <w:t xml:space="preserve"> metais buvo įgyvendinama užimtumo programa, jos įgyvendinimui buvos skirta </w:t>
      </w:r>
      <w:r>
        <w:rPr>
          <w:rFonts w:ascii="Times New Roman" w:hAnsi="Times New Roman"/>
          <w:sz w:val="24"/>
          <w:szCs w:val="24"/>
        </w:rPr>
        <w:t>16,4 tūkst. eurų. Buvo įdarbinti 8</w:t>
      </w:r>
      <w:r w:rsidRPr="005F2D2F">
        <w:rPr>
          <w:rFonts w:ascii="Times New Roman" w:hAnsi="Times New Roman"/>
          <w:sz w:val="24"/>
          <w:szCs w:val="24"/>
        </w:rPr>
        <w:t xml:space="preserve"> pagal Užimtumo didinimo programą rekomenduoti asmenys (vidutiniškai 4 mėnesiams), kurie tvarkė gyvenvietes, prižiūrėjo gėlynus, pjovė pakelių žolę, dirbo senkapiuose, tvarkė bendrojo naudojimo teritorijas, tvarkė melioracijos griovių šlaitus, ruošė malkas seniūnijos pirčiai.</w:t>
      </w:r>
      <w:r>
        <w:rPr>
          <w:rFonts w:ascii="Times New Roman" w:hAnsi="Times New Roman"/>
          <w:sz w:val="24"/>
          <w:szCs w:val="24"/>
        </w:rPr>
        <w:t xml:space="preserve"> 2023 m. planuojama skirti darbo rinkos politikos  įgyvendinimui 15,2 tūkst. eurų, bei įdarbinti 5 žmones.</w:t>
      </w:r>
    </w:p>
    <w:p w:rsidR="00E146DA" w:rsidRPr="005F2D2F" w:rsidRDefault="00E146DA" w:rsidP="00E5507F">
      <w:pPr>
        <w:tabs>
          <w:tab w:val="left" w:pos="1701"/>
        </w:tabs>
        <w:spacing w:after="0" w:line="360" w:lineRule="auto"/>
        <w:ind w:firstLine="567"/>
        <w:jc w:val="both"/>
        <w:rPr>
          <w:rFonts w:ascii="Times New Roman" w:hAnsi="Times New Roman"/>
          <w:sz w:val="24"/>
          <w:szCs w:val="24"/>
        </w:rPr>
      </w:pPr>
      <w:r>
        <w:rPr>
          <w:rFonts w:ascii="Times New Roman" w:hAnsi="Times New Roman"/>
          <w:sz w:val="24"/>
          <w:szCs w:val="24"/>
        </w:rPr>
        <w:t>2022</w:t>
      </w:r>
      <w:r w:rsidRPr="005F2D2F">
        <w:rPr>
          <w:rFonts w:ascii="Times New Roman" w:hAnsi="Times New Roman"/>
          <w:sz w:val="24"/>
          <w:szCs w:val="24"/>
        </w:rPr>
        <w:t xml:space="preserve"> metais surinkta – </w:t>
      </w:r>
      <w:r>
        <w:rPr>
          <w:rFonts w:ascii="Times New Roman" w:hAnsi="Times New Roman"/>
          <w:sz w:val="24"/>
          <w:szCs w:val="24"/>
        </w:rPr>
        <w:t>10,5</w:t>
      </w:r>
      <w:r w:rsidRPr="005F2D2F">
        <w:rPr>
          <w:rFonts w:ascii="Times New Roman" w:hAnsi="Times New Roman"/>
          <w:sz w:val="24"/>
          <w:szCs w:val="24"/>
        </w:rPr>
        <w:t xml:space="preserve"> tūkst. eurų pajamų už patalpų nuomą, už atsitiktines pajamas buvo surinkta –</w:t>
      </w:r>
      <w:r>
        <w:rPr>
          <w:rFonts w:ascii="Times New Roman" w:hAnsi="Times New Roman"/>
          <w:sz w:val="24"/>
          <w:szCs w:val="24"/>
        </w:rPr>
        <w:t xml:space="preserve"> 5,8</w:t>
      </w:r>
      <w:r w:rsidRPr="005F2D2F">
        <w:rPr>
          <w:rFonts w:ascii="Times New Roman" w:hAnsi="Times New Roman"/>
          <w:sz w:val="24"/>
          <w:szCs w:val="24"/>
        </w:rPr>
        <w:t xml:space="preserve"> tūkst. eurų</w:t>
      </w:r>
      <w:r>
        <w:rPr>
          <w:rFonts w:ascii="Times New Roman" w:hAnsi="Times New Roman"/>
          <w:sz w:val="24"/>
          <w:szCs w:val="24"/>
        </w:rPr>
        <w:t>. 2023 m. planuojame surinkti 8,2 tūkst. eurų pajamų už patalpų nuomą, surinkti 4,5 tūkst. eurų pajamų už atsitiktines paslaugas. Surinktos lėšos suteiks galimybę dengti dalį patalpų išlaikymo išlaidų, ir atlikti tam tikrus numatytus darbus.</w:t>
      </w:r>
    </w:p>
    <w:p w:rsidR="00ED2254" w:rsidRPr="005F2D2F" w:rsidRDefault="00ED2254" w:rsidP="00E5507F">
      <w:pPr>
        <w:tabs>
          <w:tab w:val="left" w:pos="2550"/>
        </w:tabs>
        <w:spacing w:after="0" w:line="360" w:lineRule="auto"/>
        <w:ind w:firstLine="720"/>
        <w:jc w:val="both"/>
        <w:rPr>
          <w:rFonts w:ascii="Times New Roman" w:hAnsi="Times New Roman"/>
          <w:sz w:val="24"/>
          <w:szCs w:val="24"/>
        </w:rPr>
      </w:pPr>
      <w:r w:rsidRPr="005F2D2F">
        <w:rPr>
          <w:rFonts w:ascii="Times New Roman" w:eastAsia="Times New Roman" w:hAnsi="Times New Roman"/>
          <w:sz w:val="24"/>
          <w:szCs w:val="24"/>
          <w:lang w:eastAsia="lt-LT"/>
        </w:rPr>
        <w:t xml:space="preserve">Kiekvienais metais Josvainių seniūnija teikia kalėdines dovanėles </w:t>
      </w:r>
      <w:r w:rsidR="00162B04" w:rsidRPr="005F2D2F">
        <w:rPr>
          <w:rFonts w:ascii="Times New Roman" w:eastAsia="Times New Roman" w:hAnsi="Times New Roman"/>
          <w:sz w:val="24"/>
          <w:szCs w:val="24"/>
          <w:lang w:eastAsia="lt-LT"/>
        </w:rPr>
        <w:t>daugiavaikių</w:t>
      </w:r>
      <w:r w:rsidRPr="005F2D2F">
        <w:rPr>
          <w:rFonts w:ascii="Times New Roman" w:eastAsia="Times New Roman" w:hAnsi="Times New Roman"/>
          <w:sz w:val="24"/>
          <w:szCs w:val="24"/>
          <w:lang w:eastAsia="lt-LT"/>
        </w:rPr>
        <w:t xml:space="preserve"> šeimų vaikams iki </w:t>
      </w:r>
      <w:r w:rsidR="008374EE" w:rsidRPr="005F2D2F">
        <w:rPr>
          <w:rFonts w:ascii="Times New Roman" w:eastAsia="Times New Roman" w:hAnsi="Times New Roman"/>
          <w:sz w:val="24"/>
          <w:szCs w:val="24"/>
          <w:lang w:eastAsia="lt-LT"/>
        </w:rPr>
        <w:t>10</w:t>
      </w:r>
      <w:r w:rsidRPr="005F2D2F">
        <w:rPr>
          <w:rFonts w:ascii="Times New Roman" w:eastAsia="Times New Roman" w:hAnsi="Times New Roman"/>
          <w:sz w:val="24"/>
          <w:szCs w:val="24"/>
          <w:lang w:eastAsia="lt-LT"/>
        </w:rPr>
        <w:t xml:space="preserve"> metų ir vienišiems sen</w:t>
      </w:r>
      <w:r w:rsidR="00162B04" w:rsidRPr="005F2D2F">
        <w:rPr>
          <w:rFonts w:ascii="Times New Roman" w:eastAsia="Times New Roman" w:hAnsi="Times New Roman"/>
          <w:sz w:val="24"/>
          <w:szCs w:val="24"/>
          <w:lang w:eastAsia="lt-LT"/>
        </w:rPr>
        <w:t>yvo amžiaus</w:t>
      </w:r>
      <w:r w:rsidRPr="005F2D2F">
        <w:rPr>
          <w:rFonts w:ascii="Times New Roman" w:eastAsia="Times New Roman" w:hAnsi="Times New Roman"/>
          <w:sz w:val="24"/>
          <w:szCs w:val="24"/>
          <w:lang w:eastAsia="lt-LT"/>
        </w:rPr>
        <w:t xml:space="preserve"> bei</w:t>
      </w:r>
      <w:r w:rsidR="00162B04" w:rsidRPr="005F2D2F">
        <w:rPr>
          <w:rFonts w:ascii="Times New Roman" w:eastAsia="Times New Roman" w:hAnsi="Times New Roman"/>
          <w:sz w:val="24"/>
          <w:szCs w:val="24"/>
          <w:lang w:eastAsia="lt-LT"/>
        </w:rPr>
        <w:t xml:space="preserve"> vienišiems</w:t>
      </w:r>
      <w:r w:rsidRPr="005F2D2F">
        <w:rPr>
          <w:rFonts w:ascii="Times New Roman" w:eastAsia="Times New Roman" w:hAnsi="Times New Roman"/>
          <w:sz w:val="24"/>
          <w:szCs w:val="24"/>
          <w:lang w:eastAsia="lt-LT"/>
        </w:rPr>
        <w:t xml:space="preserve"> neįgaliems žmonėms</w:t>
      </w:r>
      <w:r w:rsidR="00162B04" w:rsidRPr="005F2D2F">
        <w:rPr>
          <w:rFonts w:ascii="Times New Roman" w:eastAsia="Times New Roman" w:hAnsi="Times New Roman"/>
          <w:sz w:val="24"/>
          <w:szCs w:val="24"/>
          <w:lang w:eastAsia="lt-LT"/>
        </w:rPr>
        <w:t>.</w:t>
      </w:r>
    </w:p>
    <w:p w:rsidR="00ED2254" w:rsidRPr="002316FA" w:rsidRDefault="00ED2254" w:rsidP="00E5507F">
      <w:pPr>
        <w:autoSpaceDE w:val="0"/>
        <w:spacing w:after="0" w:line="360" w:lineRule="auto"/>
        <w:ind w:firstLine="709"/>
        <w:jc w:val="both"/>
        <w:rPr>
          <w:rFonts w:ascii="Times New Roman" w:hAnsi="Times New Roman"/>
          <w:color w:val="000000"/>
          <w:sz w:val="24"/>
          <w:szCs w:val="24"/>
        </w:rPr>
      </w:pPr>
      <w:r w:rsidRPr="005F2D2F">
        <w:rPr>
          <w:rFonts w:ascii="Times New Roman" w:eastAsia="Times New Roman" w:hAnsi="Times New Roman"/>
          <w:sz w:val="24"/>
          <w:szCs w:val="24"/>
          <w:lang w:eastAsia="lt-LT"/>
        </w:rPr>
        <w:t>Šiai programai įgyvendinti Josvainių seniūnijoje dirba</w:t>
      </w:r>
      <w:r w:rsidR="00F827C0" w:rsidRPr="005F2D2F">
        <w:rPr>
          <w:rFonts w:ascii="Times New Roman" w:eastAsia="Times New Roman" w:hAnsi="Times New Roman"/>
          <w:sz w:val="24"/>
          <w:szCs w:val="24"/>
          <w:lang w:eastAsia="lt-LT"/>
        </w:rPr>
        <w:t xml:space="preserve"> viena</w:t>
      </w:r>
      <w:r w:rsidRPr="005F2D2F">
        <w:rPr>
          <w:rFonts w:ascii="Times New Roman" w:eastAsia="Times New Roman" w:hAnsi="Times New Roman"/>
          <w:sz w:val="24"/>
          <w:szCs w:val="24"/>
          <w:lang w:eastAsia="lt-LT"/>
        </w:rPr>
        <w:t xml:space="preserve"> </w:t>
      </w:r>
      <w:bookmarkStart w:id="3" w:name="_Hlk126676403"/>
      <w:r w:rsidR="009579A1">
        <w:rPr>
          <w:rFonts w:ascii="Times New Roman" w:eastAsia="Times New Roman" w:hAnsi="Times New Roman"/>
          <w:sz w:val="24"/>
          <w:szCs w:val="24"/>
          <w:lang w:eastAsia="lt-LT"/>
        </w:rPr>
        <w:t>socialinės paramos specialistė</w:t>
      </w:r>
      <w:r w:rsidRPr="005F2D2F">
        <w:rPr>
          <w:rFonts w:ascii="Times New Roman" w:eastAsia="Times New Roman" w:hAnsi="Times New Roman"/>
          <w:sz w:val="24"/>
          <w:szCs w:val="24"/>
          <w:lang w:eastAsia="lt-LT"/>
        </w:rPr>
        <w:t xml:space="preserve"> </w:t>
      </w:r>
      <w:bookmarkEnd w:id="3"/>
      <w:r w:rsidR="008374EE" w:rsidRPr="005F2D2F">
        <w:rPr>
          <w:rFonts w:ascii="Times New Roman" w:eastAsia="Times New Roman" w:hAnsi="Times New Roman"/>
          <w:sz w:val="24"/>
          <w:szCs w:val="24"/>
          <w:lang w:eastAsia="lt-LT"/>
        </w:rPr>
        <w:t>0</w:t>
      </w:r>
      <w:r w:rsidRPr="005F2D2F">
        <w:rPr>
          <w:rFonts w:ascii="Times New Roman" w:eastAsia="Times New Roman" w:hAnsi="Times New Roman"/>
          <w:sz w:val="24"/>
          <w:szCs w:val="24"/>
          <w:lang w:eastAsia="lt-LT"/>
        </w:rPr>
        <w:t>,</w:t>
      </w:r>
      <w:r w:rsidR="008374EE" w:rsidRPr="005F2D2F">
        <w:rPr>
          <w:rFonts w:ascii="Times New Roman" w:eastAsia="Times New Roman" w:hAnsi="Times New Roman"/>
          <w:sz w:val="24"/>
          <w:szCs w:val="24"/>
          <w:lang w:eastAsia="lt-LT"/>
        </w:rPr>
        <w:t>2</w:t>
      </w:r>
      <w:r w:rsidRPr="005F2D2F">
        <w:rPr>
          <w:rFonts w:ascii="Times New Roman" w:eastAsia="Times New Roman" w:hAnsi="Times New Roman"/>
          <w:sz w:val="24"/>
          <w:szCs w:val="24"/>
          <w:lang w:eastAsia="lt-LT"/>
        </w:rPr>
        <w:t xml:space="preserve">5 etato ir </w:t>
      </w:r>
      <w:r w:rsidR="00F827C0" w:rsidRPr="005F2D2F">
        <w:rPr>
          <w:rFonts w:ascii="Times New Roman" w:eastAsia="Times New Roman" w:hAnsi="Times New Roman"/>
          <w:sz w:val="24"/>
          <w:szCs w:val="24"/>
          <w:lang w:eastAsia="lt-LT"/>
        </w:rPr>
        <w:t xml:space="preserve">kita </w:t>
      </w:r>
      <w:r w:rsidR="009579A1">
        <w:rPr>
          <w:rFonts w:ascii="Times New Roman" w:eastAsia="Times New Roman" w:hAnsi="Times New Roman"/>
          <w:sz w:val="24"/>
          <w:szCs w:val="24"/>
          <w:lang w:eastAsia="lt-LT"/>
        </w:rPr>
        <w:t>socialinės paramos specialistė</w:t>
      </w:r>
      <w:r w:rsidR="009579A1" w:rsidRPr="005F2D2F">
        <w:rPr>
          <w:rFonts w:ascii="Times New Roman" w:eastAsia="Times New Roman" w:hAnsi="Times New Roman"/>
          <w:sz w:val="24"/>
          <w:szCs w:val="24"/>
          <w:lang w:eastAsia="lt-LT"/>
        </w:rPr>
        <w:t xml:space="preserve"> </w:t>
      </w:r>
      <w:r w:rsidRPr="005F2D2F">
        <w:rPr>
          <w:rFonts w:ascii="Times New Roman" w:eastAsia="Times New Roman" w:hAnsi="Times New Roman"/>
          <w:sz w:val="24"/>
          <w:szCs w:val="24"/>
          <w:lang w:eastAsia="lt-LT"/>
        </w:rPr>
        <w:t>0,</w:t>
      </w:r>
      <w:r w:rsidR="005D2EF3">
        <w:rPr>
          <w:rFonts w:ascii="Times New Roman" w:eastAsia="Times New Roman" w:hAnsi="Times New Roman"/>
          <w:sz w:val="24"/>
          <w:szCs w:val="24"/>
          <w:lang w:eastAsia="lt-LT"/>
        </w:rPr>
        <w:t>75</w:t>
      </w:r>
      <w:r w:rsidRPr="005F2D2F">
        <w:rPr>
          <w:rFonts w:ascii="Times New Roman" w:eastAsia="Times New Roman" w:hAnsi="Times New Roman"/>
          <w:sz w:val="24"/>
          <w:szCs w:val="24"/>
          <w:lang w:eastAsia="lt-LT"/>
        </w:rPr>
        <w:t xml:space="preserve"> etato. </w:t>
      </w:r>
      <w:r w:rsidRPr="002316FA">
        <w:rPr>
          <w:rFonts w:ascii="Times New Roman" w:eastAsia="TimesNewRomanPS-BoldMT" w:hAnsi="Times New Roman"/>
          <w:color w:val="000000"/>
          <w:sz w:val="24"/>
          <w:szCs w:val="24"/>
          <w:lang w:eastAsia="lt-LT"/>
        </w:rPr>
        <w:t>S</w:t>
      </w:r>
      <w:r w:rsidR="005D2EF3" w:rsidRPr="002316FA">
        <w:rPr>
          <w:rFonts w:ascii="Times New Roman" w:eastAsia="Times New Roman" w:hAnsi="Times New Roman"/>
          <w:color w:val="000000"/>
          <w:sz w:val="24"/>
          <w:szCs w:val="24"/>
          <w:lang w:eastAsia="lt-LT"/>
        </w:rPr>
        <w:t xml:space="preserve">eniūnijoje gyvena </w:t>
      </w:r>
      <w:r w:rsidR="009579A1">
        <w:rPr>
          <w:rFonts w:ascii="Times New Roman" w:eastAsia="Times New Roman" w:hAnsi="Times New Roman"/>
          <w:color w:val="000000"/>
          <w:sz w:val="24"/>
          <w:szCs w:val="24"/>
          <w:lang w:eastAsia="lt-LT"/>
        </w:rPr>
        <w:t>26</w:t>
      </w:r>
      <w:r w:rsidRPr="002316FA">
        <w:rPr>
          <w:rFonts w:ascii="Times New Roman" w:eastAsia="Times New Roman" w:hAnsi="Times New Roman"/>
          <w:color w:val="000000"/>
          <w:sz w:val="24"/>
          <w:szCs w:val="24"/>
          <w:lang w:eastAsia="lt-LT"/>
        </w:rPr>
        <w:t xml:space="preserve"> daugiavaik</w:t>
      </w:r>
      <w:r w:rsidR="009579A1">
        <w:rPr>
          <w:rFonts w:ascii="Times New Roman" w:eastAsia="Times New Roman" w:hAnsi="Times New Roman"/>
          <w:color w:val="000000"/>
          <w:sz w:val="24"/>
          <w:szCs w:val="24"/>
          <w:lang w:eastAsia="lt-LT"/>
        </w:rPr>
        <w:t>ės</w:t>
      </w:r>
      <w:r w:rsidRPr="002316FA">
        <w:rPr>
          <w:rFonts w:ascii="Times New Roman" w:eastAsia="Times New Roman" w:hAnsi="Times New Roman"/>
          <w:color w:val="000000"/>
          <w:sz w:val="24"/>
          <w:szCs w:val="24"/>
          <w:lang w:eastAsia="lt-LT"/>
        </w:rPr>
        <w:t xml:space="preserve"> šeim</w:t>
      </w:r>
      <w:r w:rsidR="009579A1">
        <w:rPr>
          <w:rFonts w:ascii="Times New Roman" w:eastAsia="Times New Roman" w:hAnsi="Times New Roman"/>
          <w:color w:val="000000"/>
          <w:sz w:val="24"/>
          <w:szCs w:val="24"/>
          <w:lang w:eastAsia="lt-LT"/>
        </w:rPr>
        <w:t>os</w:t>
      </w:r>
      <w:r w:rsidRPr="002316FA">
        <w:rPr>
          <w:rFonts w:ascii="Times New Roman" w:eastAsia="Times New Roman" w:hAnsi="Times New Roman"/>
          <w:color w:val="000000"/>
          <w:sz w:val="24"/>
          <w:szCs w:val="24"/>
          <w:lang w:eastAsia="lt-LT"/>
        </w:rPr>
        <w:t xml:space="preserve">, kuriose auga </w:t>
      </w:r>
      <w:r w:rsidR="009579A1">
        <w:rPr>
          <w:rFonts w:ascii="Times New Roman" w:eastAsia="Times New Roman" w:hAnsi="Times New Roman"/>
          <w:color w:val="000000"/>
          <w:sz w:val="24"/>
          <w:szCs w:val="24"/>
          <w:lang w:eastAsia="lt-LT"/>
        </w:rPr>
        <w:t>85</w:t>
      </w:r>
      <w:r w:rsidRPr="002316FA">
        <w:rPr>
          <w:rFonts w:ascii="Times New Roman" w:eastAsia="Times New Roman" w:hAnsi="Times New Roman"/>
          <w:color w:val="000000"/>
          <w:sz w:val="24"/>
          <w:szCs w:val="24"/>
          <w:lang w:eastAsia="lt-LT"/>
        </w:rPr>
        <w:t xml:space="preserve"> vaik</w:t>
      </w:r>
      <w:r w:rsidR="00162B04" w:rsidRPr="002316FA">
        <w:rPr>
          <w:rFonts w:ascii="Times New Roman" w:eastAsia="Times New Roman" w:hAnsi="Times New Roman"/>
          <w:color w:val="000000"/>
          <w:sz w:val="24"/>
          <w:szCs w:val="24"/>
          <w:lang w:eastAsia="lt-LT"/>
        </w:rPr>
        <w:t>ai</w:t>
      </w:r>
      <w:r w:rsidRPr="002316FA">
        <w:rPr>
          <w:rFonts w:ascii="Times New Roman" w:eastAsia="Times New Roman" w:hAnsi="Times New Roman"/>
          <w:color w:val="000000"/>
          <w:sz w:val="24"/>
          <w:szCs w:val="24"/>
          <w:lang w:eastAsia="lt-LT"/>
        </w:rPr>
        <w:t>.</w:t>
      </w:r>
    </w:p>
    <w:p w:rsidR="00ED2254" w:rsidRPr="005F2D2F" w:rsidRDefault="005D2EF3" w:rsidP="00E5507F">
      <w:pPr>
        <w:autoSpaceDE w:val="0"/>
        <w:spacing w:after="0" w:line="360" w:lineRule="auto"/>
        <w:ind w:firstLine="709"/>
        <w:jc w:val="both"/>
        <w:rPr>
          <w:rFonts w:ascii="Times New Roman" w:hAnsi="Times New Roman"/>
          <w:sz w:val="24"/>
          <w:szCs w:val="24"/>
        </w:rPr>
      </w:pPr>
      <w:r>
        <w:rPr>
          <w:rFonts w:ascii="Times New Roman" w:eastAsia="Times New Roman" w:hAnsi="Times New Roman"/>
          <w:sz w:val="24"/>
          <w:szCs w:val="24"/>
          <w:lang w:eastAsia="lt-LT"/>
        </w:rPr>
        <w:t>202</w:t>
      </w:r>
      <w:r w:rsidR="009579A1">
        <w:rPr>
          <w:rFonts w:ascii="Times New Roman" w:eastAsia="Times New Roman" w:hAnsi="Times New Roman"/>
          <w:sz w:val="24"/>
          <w:szCs w:val="24"/>
          <w:lang w:eastAsia="lt-LT"/>
        </w:rPr>
        <w:t>2</w:t>
      </w:r>
      <w:r w:rsidR="00ED2254" w:rsidRPr="005F2D2F">
        <w:rPr>
          <w:rFonts w:ascii="Times New Roman" w:eastAsia="Times New Roman" w:hAnsi="Times New Roman"/>
          <w:sz w:val="24"/>
          <w:szCs w:val="24"/>
          <w:lang w:eastAsia="lt-LT"/>
        </w:rPr>
        <w:t xml:space="preserve"> m. </w:t>
      </w:r>
      <w:r w:rsidR="00ED2254" w:rsidRPr="002316FA">
        <w:rPr>
          <w:rFonts w:ascii="Times New Roman" w:eastAsia="Times New Roman" w:hAnsi="Times New Roman"/>
          <w:color w:val="000000"/>
          <w:sz w:val="24"/>
          <w:szCs w:val="24"/>
          <w:lang w:eastAsia="lt-LT"/>
        </w:rPr>
        <w:t xml:space="preserve">išmokos vaikui kreipėsi </w:t>
      </w:r>
      <w:r w:rsidR="00EE4D97" w:rsidRPr="002316FA">
        <w:rPr>
          <w:rFonts w:ascii="Times New Roman" w:eastAsia="Times New Roman" w:hAnsi="Times New Roman"/>
          <w:color w:val="000000"/>
          <w:sz w:val="24"/>
          <w:szCs w:val="24"/>
          <w:lang w:eastAsia="lt-LT"/>
        </w:rPr>
        <w:t>7</w:t>
      </w:r>
      <w:r w:rsidR="009579A1">
        <w:rPr>
          <w:rFonts w:ascii="Times New Roman" w:eastAsia="Times New Roman" w:hAnsi="Times New Roman"/>
          <w:color w:val="000000"/>
          <w:sz w:val="24"/>
          <w:szCs w:val="24"/>
          <w:lang w:eastAsia="lt-LT"/>
        </w:rPr>
        <w:t>2</w:t>
      </w:r>
      <w:r w:rsidR="00ED2254" w:rsidRPr="002316FA">
        <w:rPr>
          <w:rFonts w:ascii="Times New Roman" w:eastAsia="Times New Roman" w:hAnsi="Times New Roman"/>
          <w:color w:val="000000"/>
          <w:sz w:val="24"/>
          <w:szCs w:val="24"/>
          <w:lang w:eastAsia="lt-LT"/>
        </w:rPr>
        <w:t xml:space="preserve"> asm</w:t>
      </w:r>
      <w:r w:rsidR="0068413F" w:rsidRPr="002316FA">
        <w:rPr>
          <w:rFonts w:ascii="Times New Roman" w:eastAsia="Times New Roman" w:hAnsi="Times New Roman"/>
          <w:color w:val="000000"/>
          <w:sz w:val="24"/>
          <w:szCs w:val="24"/>
          <w:lang w:eastAsia="lt-LT"/>
        </w:rPr>
        <w:t>enys</w:t>
      </w:r>
      <w:r w:rsidR="00ED2254" w:rsidRPr="002316FA">
        <w:rPr>
          <w:rFonts w:ascii="Times New Roman" w:eastAsia="Times New Roman" w:hAnsi="Times New Roman"/>
          <w:color w:val="000000"/>
          <w:sz w:val="24"/>
          <w:szCs w:val="24"/>
          <w:lang w:eastAsia="lt-LT"/>
        </w:rPr>
        <w:t>,</w:t>
      </w:r>
      <w:r w:rsidR="00ED2254" w:rsidRPr="005F2D2F">
        <w:rPr>
          <w:rFonts w:ascii="Times New Roman" w:eastAsia="Times New Roman" w:hAnsi="Times New Roman"/>
          <w:color w:val="FF0000"/>
          <w:sz w:val="24"/>
          <w:szCs w:val="24"/>
          <w:lang w:eastAsia="lt-LT"/>
        </w:rPr>
        <w:t xml:space="preserve"> </w:t>
      </w:r>
      <w:r w:rsidR="00ED2254" w:rsidRPr="005F2D2F">
        <w:rPr>
          <w:rFonts w:ascii="Times New Roman" w:eastAsia="Times New Roman" w:hAnsi="Times New Roman"/>
          <w:sz w:val="24"/>
          <w:szCs w:val="24"/>
          <w:lang w:eastAsia="lt-LT"/>
        </w:rPr>
        <w:t xml:space="preserve">kuriems išmokėta </w:t>
      </w:r>
      <w:r w:rsidR="00F80C45">
        <w:rPr>
          <w:rFonts w:ascii="Times New Roman" w:eastAsia="Times New Roman" w:hAnsi="Times New Roman"/>
          <w:sz w:val="24"/>
          <w:szCs w:val="24"/>
          <w:lang w:eastAsia="lt-LT"/>
        </w:rPr>
        <w:t>4,</w:t>
      </w:r>
      <w:r w:rsidR="009579A1">
        <w:rPr>
          <w:rFonts w:ascii="Times New Roman" w:eastAsia="Times New Roman" w:hAnsi="Times New Roman"/>
          <w:sz w:val="24"/>
          <w:szCs w:val="24"/>
          <w:lang w:eastAsia="lt-LT"/>
        </w:rPr>
        <w:t>0</w:t>
      </w:r>
      <w:r w:rsidR="00ED2254" w:rsidRPr="005F2D2F">
        <w:rPr>
          <w:rFonts w:ascii="Times New Roman" w:eastAsia="Times New Roman" w:hAnsi="Times New Roman"/>
          <w:sz w:val="24"/>
          <w:szCs w:val="24"/>
          <w:lang w:eastAsia="lt-LT"/>
        </w:rPr>
        <w:t xml:space="preserve"> tūkst. Eur.; </w:t>
      </w:r>
    </w:p>
    <w:p w:rsidR="00ED2254" w:rsidRPr="00364139" w:rsidRDefault="00ED2254" w:rsidP="00E5507F">
      <w:pPr>
        <w:autoSpaceDE w:val="0"/>
        <w:spacing w:after="0" w:line="360" w:lineRule="auto"/>
        <w:ind w:firstLine="709"/>
        <w:jc w:val="both"/>
        <w:rPr>
          <w:rFonts w:ascii="Times New Roman" w:hAnsi="Times New Roman"/>
          <w:color w:val="70AD47"/>
          <w:sz w:val="24"/>
          <w:szCs w:val="24"/>
        </w:rPr>
      </w:pPr>
      <w:r w:rsidRPr="005F2D2F">
        <w:rPr>
          <w:rFonts w:ascii="Times New Roman" w:eastAsia="TimesNewRomanPS-BoldMT" w:hAnsi="Times New Roman"/>
          <w:sz w:val="24"/>
          <w:szCs w:val="24"/>
          <w:lang w:eastAsia="lt-LT"/>
        </w:rPr>
        <w:t>Kompensacijos būsto šildymui 2</w:t>
      </w:r>
      <w:r w:rsidR="005D2EF3">
        <w:rPr>
          <w:rFonts w:ascii="Times New Roman" w:eastAsia="TimesNewRomanPS-BoldMT" w:hAnsi="Times New Roman"/>
          <w:sz w:val="24"/>
          <w:szCs w:val="24"/>
          <w:lang w:eastAsia="lt-LT"/>
        </w:rPr>
        <w:t>02</w:t>
      </w:r>
      <w:r w:rsidR="009579A1">
        <w:rPr>
          <w:rFonts w:ascii="Times New Roman" w:eastAsia="TimesNewRomanPS-BoldMT" w:hAnsi="Times New Roman"/>
          <w:sz w:val="24"/>
          <w:szCs w:val="24"/>
          <w:lang w:eastAsia="lt-LT"/>
        </w:rPr>
        <w:t>2</w:t>
      </w:r>
      <w:r w:rsidRPr="005F2D2F">
        <w:rPr>
          <w:rFonts w:ascii="Times New Roman" w:eastAsia="TimesNewRomanPS-BoldMT" w:hAnsi="Times New Roman"/>
          <w:sz w:val="24"/>
          <w:szCs w:val="24"/>
          <w:lang w:eastAsia="lt-LT"/>
        </w:rPr>
        <w:t xml:space="preserve"> metais kreipėsi </w:t>
      </w:r>
      <w:r w:rsidR="009579A1">
        <w:rPr>
          <w:rFonts w:ascii="Times New Roman" w:eastAsia="TimesNewRomanPS-BoldMT" w:hAnsi="Times New Roman"/>
          <w:color w:val="000000"/>
          <w:sz w:val="24"/>
          <w:szCs w:val="24"/>
          <w:lang w:eastAsia="lt-LT"/>
        </w:rPr>
        <w:t>5</w:t>
      </w:r>
      <w:r w:rsidR="00EE4D97" w:rsidRPr="002316FA">
        <w:rPr>
          <w:rFonts w:ascii="Times New Roman" w:eastAsia="TimesNewRomanPS-BoldMT" w:hAnsi="Times New Roman"/>
          <w:color w:val="000000"/>
          <w:sz w:val="24"/>
          <w:szCs w:val="24"/>
          <w:lang w:eastAsia="lt-LT"/>
        </w:rPr>
        <w:t>4</w:t>
      </w:r>
      <w:r w:rsidRPr="002316FA">
        <w:rPr>
          <w:rFonts w:ascii="Times New Roman" w:eastAsia="TimesNewRomanPS-BoldMT" w:hAnsi="Times New Roman"/>
          <w:color w:val="000000"/>
          <w:sz w:val="24"/>
          <w:szCs w:val="24"/>
          <w:lang w:eastAsia="lt-LT"/>
        </w:rPr>
        <w:t xml:space="preserve"> gyventojai,</w:t>
      </w:r>
      <w:r w:rsidRPr="005F2D2F">
        <w:rPr>
          <w:rFonts w:ascii="Times New Roman" w:eastAsia="TimesNewRomanPS-BoldMT" w:hAnsi="Times New Roman"/>
          <w:sz w:val="24"/>
          <w:szCs w:val="24"/>
          <w:lang w:eastAsia="lt-LT"/>
        </w:rPr>
        <w:t xml:space="preserve"> kieto kuro kompensacijoms gauti kreipėsi </w:t>
      </w:r>
      <w:r w:rsidR="009579A1">
        <w:rPr>
          <w:rFonts w:ascii="Times New Roman" w:eastAsia="TimesNewRomanPS-BoldMT" w:hAnsi="Times New Roman"/>
          <w:color w:val="000000"/>
          <w:sz w:val="24"/>
          <w:szCs w:val="24"/>
          <w:lang w:eastAsia="lt-LT"/>
        </w:rPr>
        <w:t>327</w:t>
      </w:r>
      <w:r w:rsidRPr="002316FA">
        <w:rPr>
          <w:rFonts w:ascii="Times New Roman" w:eastAsia="TimesNewRomanPS-BoldMT" w:hAnsi="Times New Roman"/>
          <w:color w:val="000000"/>
          <w:sz w:val="24"/>
          <w:szCs w:val="24"/>
          <w:lang w:eastAsia="lt-LT"/>
        </w:rPr>
        <w:t xml:space="preserve"> gyventoj</w:t>
      </w:r>
      <w:r w:rsidR="00CA00F6" w:rsidRPr="002316FA">
        <w:rPr>
          <w:rFonts w:ascii="Times New Roman" w:eastAsia="TimesNewRomanPS-BoldMT" w:hAnsi="Times New Roman"/>
          <w:color w:val="000000"/>
          <w:sz w:val="24"/>
          <w:szCs w:val="24"/>
          <w:lang w:eastAsia="lt-LT"/>
        </w:rPr>
        <w:t>a</w:t>
      </w:r>
      <w:r w:rsidR="00EE4D97" w:rsidRPr="002316FA">
        <w:rPr>
          <w:rFonts w:ascii="Times New Roman" w:eastAsia="TimesNewRomanPS-BoldMT" w:hAnsi="Times New Roman"/>
          <w:color w:val="000000"/>
          <w:sz w:val="24"/>
          <w:szCs w:val="24"/>
          <w:lang w:eastAsia="lt-LT"/>
        </w:rPr>
        <w:t>i</w:t>
      </w:r>
      <w:r w:rsidRPr="002316FA">
        <w:rPr>
          <w:rFonts w:ascii="Times New Roman" w:eastAsia="TimesNewRomanPS-BoldMT" w:hAnsi="Times New Roman"/>
          <w:color w:val="000000"/>
          <w:sz w:val="24"/>
          <w:szCs w:val="24"/>
          <w:lang w:eastAsia="lt-LT"/>
        </w:rPr>
        <w:t>,</w:t>
      </w:r>
      <w:r w:rsidRPr="005F2D2F">
        <w:rPr>
          <w:rFonts w:ascii="Times New Roman" w:eastAsia="TimesNewRomanPS-BoldMT" w:hAnsi="Times New Roman"/>
          <w:sz w:val="24"/>
          <w:szCs w:val="24"/>
          <w:lang w:eastAsia="lt-LT"/>
        </w:rPr>
        <w:t xml:space="preserve"> bei išmokėta</w:t>
      </w:r>
      <w:r w:rsidRPr="005F2D2F">
        <w:rPr>
          <w:rFonts w:ascii="Times New Roman" w:eastAsia="TimesNewRomanPS-BoldMT" w:hAnsi="Times New Roman"/>
          <w:color w:val="FF0000"/>
          <w:sz w:val="24"/>
          <w:szCs w:val="24"/>
          <w:lang w:eastAsia="lt-LT"/>
        </w:rPr>
        <w:t xml:space="preserve"> </w:t>
      </w:r>
      <w:r w:rsidR="009579A1">
        <w:rPr>
          <w:rFonts w:ascii="Times New Roman" w:eastAsia="TimesNewRomanPS-BoldMT" w:hAnsi="Times New Roman"/>
          <w:sz w:val="24"/>
          <w:szCs w:val="24"/>
          <w:lang w:eastAsia="lt-LT"/>
        </w:rPr>
        <w:t>195</w:t>
      </w:r>
      <w:r w:rsidR="00BA69B3">
        <w:rPr>
          <w:rFonts w:ascii="Times New Roman" w:eastAsia="TimesNewRomanPS-BoldMT" w:hAnsi="Times New Roman"/>
          <w:sz w:val="24"/>
          <w:szCs w:val="24"/>
          <w:lang w:eastAsia="lt-LT"/>
        </w:rPr>
        <w:t>,</w:t>
      </w:r>
      <w:r w:rsidR="009579A1">
        <w:rPr>
          <w:rFonts w:ascii="Times New Roman" w:eastAsia="TimesNewRomanPS-BoldMT" w:hAnsi="Times New Roman"/>
          <w:sz w:val="24"/>
          <w:szCs w:val="24"/>
          <w:lang w:eastAsia="lt-LT"/>
        </w:rPr>
        <w:t>7</w:t>
      </w:r>
      <w:r w:rsidRPr="005F2D2F">
        <w:rPr>
          <w:rFonts w:ascii="Times New Roman" w:eastAsia="TimesNewRomanPS-BoldMT" w:hAnsi="Times New Roman"/>
          <w:sz w:val="24"/>
          <w:szCs w:val="24"/>
          <w:lang w:eastAsia="lt-LT"/>
        </w:rPr>
        <w:t xml:space="preserve"> tūkst. eurų.</w:t>
      </w:r>
      <w:r w:rsidRPr="005F2D2F">
        <w:rPr>
          <w:rFonts w:ascii="Times New Roman" w:eastAsia="TimesNewRomanPS-BoldMT" w:hAnsi="Times New Roman"/>
          <w:color w:val="FF0000"/>
          <w:sz w:val="24"/>
          <w:szCs w:val="24"/>
          <w:lang w:eastAsia="lt-LT"/>
        </w:rPr>
        <w:t xml:space="preserve"> </w:t>
      </w:r>
      <w:r w:rsidR="005D2EF3">
        <w:rPr>
          <w:rFonts w:ascii="Times New Roman" w:eastAsia="TimesNewRomanPS-BoldMT" w:hAnsi="Times New Roman"/>
          <w:sz w:val="24"/>
          <w:szCs w:val="24"/>
          <w:lang w:eastAsia="lt-LT"/>
        </w:rPr>
        <w:t>202</w:t>
      </w:r>
      <w:r w:rsidR="009579A1">
        <w:rPr>
          <w:rFonts w:ascii="Times New Roman" w:eastAsia="TimesNewRomanPS-BoldMT" w:hAnsi="Times New Roman"/>
          <w:sz w:val="24"/>
          <w:szCs w:val="24"/>
          <w:lang w:eastAsia="lt-LT"/>
        </w:rPr>
        <w:t>2</w:t>
      </w:r>
      <w:r w:rsidRPr="005F2D2F">
        <w:rPr>
          <w:rFonts w:ascii="Times New Roman" w:eastAsia="TimesNewRomanPS-BoldMT" w:hAnsi="Times New Roman"/>
          <w:sz w:val="24"/>
          <w:szCs w:val="24"/>
          <w:lang w:eastAsia="lt-LT"/>
        </w:rPr>
        <w:t xml:space="preserve"> metais išmokėta pašalpų </w:t>
      </w:r>
      <w:r w:rsidR="009579A1">
        <w:rPr>
          <w:rFonts w:ascii="Times New Roman" w:eastAsia="TimesNewRomanPS-BoldMT" w:hAnsi="Times New Roman"/>
          <w:color w:val="000000"/>
          <w:sz w:val="24"/>
          <w:szCs w:val="24"/>
          <w:lang w:eastAsia="lt-LT"/>
        </w:rPr>
        <w:t>63</w:t>
      </w:r>
      <w:r w:rsidRPr="002316FA">
        <w:rPr>
          <w:rFonts w:ascii="Times New Roman" w:eastAsia="TimesNewRomanPS-BoldMT" w:hAnsi="Times New Roman"/>
          <w:color w:val="000000"/>
          <w:sz w:val="24"/>
          <w:szCs w:val="24"/>
          <w:lang w:eastAsia="lt-LT"/>
        </w:rPr>
        <w:t xml:space="preserve"> socialiai</w:t>
      </w:r>
      <w:r w:rsidRPr="005F2D2F">
        <w:rPr>
          <w:rFonts w:ascii="Times New Roman" w:eastAsia="TimesNewRomanPS-BoldMT" w:hAnsi="Times New Roman"/>
          <w:sz w:val="24"/>
          <w:szCs w:val="24"/>
          <w:lang w:eastAsia="lt-LT"/>
        </w:rPr>
        <w:t xml:space="preserve"> remtiniems žmonėms</w:t>
      </w:r>
      <w:r w:rsidRPr="005F2D2F">
        <w:rPr>
          <w:rFonts w:ascii="Times New Roman" w:eastAsia="TimesNewRomanPS-BoldMT" w:hAnsi="Times New Roman"/>
          <w:color w:val="FF0000"/>
          <w:sz w:val="24"/>
          <w:szCs w:val="24"/>
          <w:lang w:eastAsia="lt-LT"/>
        </w:rPr>
        <w:t xml:space="preserve"> </w:t>
      </w:r>
      <w:r w:rsidRPr="005F2D2F">
        <w:rPr>
          <w:rFonts w:ascii="Times New Roman" w:eastAsia="TimesNewRomanPS-BoldMT" w:hAnsi="Times New Roman"/>
          <w:sz w:val="24"/>
          <w:szCs w:val="24"/>
          <w:lang w:eastAsia="lt-LT"/>
        </w:rPr>
        <w:t xml:space="preserve">– </w:t>
      </w:r>
      <w:r w:rsidR="009579A1">
        <w:rPr>
          <w:rFonts w:ascii="Times New Roman" w:eastAsia="TimesNewRomanPS-BoldMT" w:hAnsi="Times New Roman"/>
          <w:sz w:val="24"/>
          <w:szCs w:val="24"/>
          <w:lang w:eastAsia="lt-LT"/>
        </w:rPr>
        <w:t>37</w:t>
      </w:r>
      <w:r w:rsidR="00BA69B3">
        <w:rPr>
          <w:rFonts w:ascii="Times New Roman" w:eastAsia="TimesNewRomanPS-BoldMT" w:hAnsi="Times New Roman"/>
          <w:sz w:val="24"/>
          <w:szCs w:val="24"/>
          <w:lang w:eastAsia="lt-LT"/>
        </w:rPr>
        <w:t>,</w:t>
      </w:r>
      <w:r w:rsidR="009579A1">
        <w:rPr>
          <w:rFonts w:ascii="Times New Roman" w:eastAsia="TimesNewRomanPS-BoldMT" w:hAnsi="Times New Roman"/>
          <w:sz w:val="24"/>
          <w:szCs w:val="24"/>
          <w:lang w:eastAsia="lt-LT"/>
        </w:rPr>
        <w:t xml:space="preserve">5 </w:t>
      </w:r>
      <w:r w:rsidRPr="005F2D2F">
        <w:rPr>
          <w:rFonts w:ascii="Times New Roman" w:eastAsia="TimesNewRomanPS-BoldMT" w:hAnsi="Times New Roman"/>
          <w:sz w:val="24"/>
          <w:szCs w:val="24"/>
          <w:lang w:eastAsia="lt-LT"/>
        </w:rPr>
        <w:t>tūkst. eurų.</w:t>
      </w:r>
      <w:r w:rsidRPr="005F2D2F">
        <w:rPr>
          <w:rFonts w:ascii="Times New Roman" w:eastAsia="TimesNewRomanPS-BoldMT" w:hAnsi="Times New Roman"/>
          <w:color w:val="FF0000"/>
          <w:sz w:val="24"/>
          <w:szCs w:val="24"/>
          <w:lang w:eastAsia="lt-LT"/>
        </w:rPr>
        <w:t xml:space="preserve"> </w:t>
      </w:r>
      <w:r w:rsidRPr="005F2D2F">
        <w:rPr>
          <w:rFonts w:ascii="Times New Roman" w:eastAsia="TimesNewRomanPS-BoldMT" w:hAnsi="Times New Roman"/>
          <w:sz w:val="24"/>
          <w:szCs w:val="24"/>
          <w:lang w:eastAsia="lt-LT"/>
        </w:rPr>
        <w:t xml:space="preserve">Vienkartinių pašalpų mirus artimiesiems išmokėta  </w:t>
      </w:r>
      <w:r w:rsidR="009579A1">
        <w:rPr>
          <w:rFonts w:ascii="Times New Roman" w:eastAsia="TimesNewRomanPS-BoldMT" w:hAnsi="Times New Roman"/>
          <w:color w:val="000000"/>
          <w:sz w:val="24"/>
          <w:szCs w:val="24"/>
          <w:lang w:eastAsia="lt-LT"/>
        </w:rPr>
        <w:t>44</w:t>
      </w:r>
      <w:r w:rsidRPr="002316FA">
        <w:rPr>
          <w:rFonts w:ascii="Times New Roman" w:eastAsia="TimesNewRomanPS-BoldMT" w:hAnsi="Times New Roman"/>
          <w:color w:val="000000"/>
          <w:sz w:val="24"/>
          <w:szCs w:val="24"/>
          <w:lang w:eastAsia="lt-LT"/>
        </w:rPr>
        <w:t xml:space="preserve"> asmenims</w:t>
      </w:r>
      <w:r w:rsidRPr="005F2D2F">
        <w:rPr>
          <w:rFonts w:ascii="Times New Roman" w:eastAsia="TimesNewRomanPS-BoldMT" w:hAnsi="Times New Roman"/>
          <w:sz w:val="24"/>
          <w:szCs w:val="24"/>
          <w:lang w:eastAsia="lt-LT"/>
        </w:rPr>
        <w:t xml:space="preserve"> </w:t>
      </w:r>
      <w:r w:rsidR="000F48C5" w:rsidRPr="005F2D2F">
        <w:rPr>
          <w:rFonts w:ascii="Times New Roman" w:eastAsia="TimesNewRomanPS-BoldMT" w:hAnsi="Times New Roman"/>
          <w:sz w:val="24"/>
          <w:szCs w:val="24"/>
          <w:lang w:eastAsia="lt-LT"/>
        </w:rPr>
        <w:t>–</w:t>
      </w:r>
      <w:r w:rsidRPr="005F2D2F">
        <w:rPr>
          <w:rFonts w:ascii="Times New Roman" w:eastAsia="TimesNewRomanPS-BoldMT" w:hAnsi="Times New Roman"/>
          <w:sz w:val="24"/>
          <w:szCs w:val="24"/>
          <w:lang w:eastAsia="lt-LT"/>
        </w:rPr>
        <w:t xml:space="preserve"> </w:t>
      </w:r>
      <w:r w:rsidR="005D2EF3">
        <w:rPr>
          <w:rFonts w:ascii="Times New Roman" w:eastAsia="TimesNewRomanPS-BoldMT" w:hAnsi="Times New Roman"/>
          <w:sz w:val="24"/>
          <w:szCs w:val="24"/>
          <w:lang w:eastAsia="lt-LT"/>
        </w:rPr>
        <w:t>1</w:t>
      </w:r>
      <w:r w:rsidR="009579A1">
        <w:rPr>
          <w:rFonts w:ascii="Times New Roman" w:eastAsia="TimesNewRomanPS-BoldMT" w:hAnsi="Times New Roman"/>
          <w:sz w:val="24"/>
          <w:szCs w:val="24"/>
          <w:lang w:eastAsia="lt-LT"/>
        </w:rPr>
        <w:t>5</w:t>
      </w:r>
      <w:r w:rsidR="00BA69B3">
        <w:rPr>
          <w:rFonts w:ascii="Times New Roman" w:eastAsia="TimesNewRomanPS-BoldMT" w:hAnsi="Times New Roman"/>
          <w:sz w:val="24"/>
          <w:szCs w:val="24"/>
          <w:lang w:eastAsia="lt-LT"/>
        </w:rPr>
        <w:t>,6</w:t>
      </w:r>
      <w:r w:rsidRPr="005F2D2F">
        <w:rPr>
          <w:rFonts w:ascii="Times New Roman" w:eastAsia="TimesNewRomanPS-BoldMT" w:hAnsi="Times New Roman"/>
          <w:sz w:val="24"/>
          <w:szCs w:val="24"/>
          <w:lang w:eastAsia="lt-LT"/>
        </w:rPr>
        <w:t xml:space="preserve"> eur</w:t>
      </w:r>
      <w:r w:rsidR="005D2EF3">
        <w:rPr>
          <w:rFonts w:ascii="Times New Roman" w:eastAsia="TimesNewRomanPS-BoldMT" w:hAnsi="Times New Roman"/>
          <w:sz w:val="24"/>
          <w:szCs w:val="24"/>
          <w:lang w:eastAsia="lt-LT"/>
        </w:rPr>
        <w:t>ų</w:t>
      </w:r>
      <w:r w:rsidR="00A51716">
        <w:rPr>
          <w:rFonts w:ascii="Times New Roman" w:eastAsia="TimesNewRomanPS-BoldMT" w:hAnsi="Times New Roman"/>
          <w:sz w:val="24"/>
          <w:szCs w:val="24"/>
          <w:lang w:eastAsia="lt-LT"/>
        </w:rPr>
        <w:t>.</w:t>
      </w:r>
      <w:r w:rsidR="005D2EF3">
        <w:rPr>
          <w:rFonts w:ascii="Times New Roman" w:eastAsia="TimesNewRomanPS-BoldMT" w:hAnsi="Times New Roman"/>
          <w:sz w:val="24"/>
          <w:szCs w:val="24"/>
          <w:lang w:eastAsia="lt-LT"/>
        </w:rPr>
        <w:t xml:space="preserve"> 202</w:t>
      </w:r>
      <w:r w:rsidR="009579A1">
        <w:rPr>
          <w:rFonts w:ascii="Times New Roman" w:eastAsia="TimesNewRomanPS-BoldMT" w:hAnsi="Times New Roman"/>
          <w:sz w:val="24"/>
          <w:szCs w:val="24"/>
          <w:lang w:eastAsia="lt-LT"/>
        </w:rPr>
        <w:t>2</w:t>
      </w:r>
      <w:r w:rsidRPr="005F2D2F">
        <w:rPr>
          <w:rFonts w:ascii="Times New Roman" w:eastAsia="TimesNewRomanPS-BoldMT" w:hAnsi="Times New Roman"/>
          <w:sz w:val="24"/>
          <w:szCs w:val="24"/>
          <w:lang w:eastAsia="lt-LT"/>
        </w:rPr>
        <w:t xml:space="preserve"> m. priimt</w:t>
      </w:r>
      <w:r w:rsidR="00CA00F6" w:rsidRPr="005F2D2F">
        <w:rPr>
          <w:rFonts w:ascii="Times New Roman" w:eastAsia="TimesNewRomanPS-BoldMT" w:hAnsi="Times New Roman"/>
          <w:sz w:val="24"/>
          <w:szCs w:val="24"/>
          <w:lang w:eastAsia="lt-LT"/>
        </w:rPr>
        <w:t>a</w:t>
      </w:r>
      <w:r w:rsidRPr="005F2D2F">
        <w:rPr>
          <w:rFonts w:ascii="Times New Roman" w:eastAsia="TimesNewRomanPS-BoldMT" w:hAnsi="Times New Roman"/>
          <w:sz w:val="24"/>
          <w:szCs w:val="24"/>
          <w:lang w:eastAsia="lt-LT"/>
        </w:rPr>
        <w:t xml:space="preserve"> </w:t>
      </w:r>
      <w:r w:rsidR="009579A1">
        <w:rPr>
          <w:rFonts w:ascii="Times New Roman" w:eastAsia="TimesNewRomanPS-BoldMT" w:hAnsi="Times New Roman"/>
          <w:color w:val="000000"/>
          <w:sz w:val="24"/>
          <w:szCs w:val="24"/>
          <w:lang w:eastAsia="lt-LT"/>
        </w:rPr>
        <w:t>17</w:t>
      </w:r>
      <w:r w:rsidRPr="002316FA">
        <w:rPr>
          <w:rFonts w:ascii="Times New Roman" w:eastAsia="TimesNewRomanPS-BoldMT" w:hAnsi="Times New Roman"/>
          <w:color w:val="000000"/>
          <w:sz w:val="24"/>
          <w:szCs w:val="24"/>
          <w:lang w:eastAsia="lt-LT"/>
        </w:rPr>
        <w:t xml:space="preserve"> prašym</w:t>
      </w:r>
      <w:r w:rsidR="00CA00F6" w:rsidRPr="002316FA">
        <w:rPr>
          <w:rFonts w:ascii="Times New Roman" w:eastAsia="TimesNewRomanPS-BoldMT" w:hAnsi="Times New Roman"/>
          <w:color w:val="000000"/>
          <w:sz w:val="24"/>
          <w:szCs w:val="24"/>
          <w:lang w:eastAsia="lt-LT"/>
        </w:rPr>
        <w:t>ų</w:t>
      </w:r>
      <w:r w:rsidRPr="005F2D2F">
        <w:rPr>
          <w:rFonts w:ascii="Times New Roman" w:eastAsia="TimesNewRomanPS-BoldMT" w:hAnsi="Times New Roman"/>
          <w:sz w:val="24"/>
          <w:szCs w:val="24"/>
          <w:lang w:eastAsia="lt-LT"/>
        </w:rPr>
        <w:t xml:space="preserve"> gimimo pašalpoms gauti </w:t>
      </w:r>
      <w:r w:rsidRPr="005F2D2F">
        <w:rPr>
          <w:rFonts w:ascii="Times New Roman" w:eastAsia="TimesNewRomanPS-BoldMT" w:hAnsi="Times New Roman"/>
          <w:b/>
          <w:bCs/>
          <w:sz w:val="24"/>
          <w:szCs w:val="24"/>
          <w:lang w:eastAsia="lt-LT"/>
        </w:rPr>
        <w:t xml:space="preserve">– </w:t>
      </w:r>
      <w:r w:rsidR="009579A1">
        <w:rPr>
          <w:rFonts w:ascii="Times New Roman" w:eastAsia="TimesNewRomanPS-BoldMT" w:hAnsi="Times New Roman"/>
          <w:sz w:val="24"/>
          <w:szCs w:val="24"/>
          <w:lang w:eastAsia="lt-LT"/>
        </w:rPr>
        <w:t>8</w:t>
      </w:r>
      <w:r w:rsidR="00EE4A2E">
        <w:rPr>
          <w:rFonts w:ascii="Times New Roman" w:eastAsia="TimesNewRomanPS-BoldMT" w:hAnsi="Times New Roman"/>
          <w:sz w:val="24"/>
          <w:szCs w:val="24"/>
          <w:lang w:eastAsia="lt-LT"/>
        </w:rPr>
        <w:t>,</w:t>
      </w:r>
      <w:r w:rsidR="009579A1">
        <w:rPr>
          <w:rFonts w:ascii="Times New Roman" w:eastAsia="TimesNewRomanPS-BoldMT" w:hAnsi="Times New Roman"/>
          <w:sz w:val="24"/>
          <w:szCs w:val="24"/>
          <w:lang w:eastAsia="lt-LT"/>
        </w:rPr>
        <w:t xml:space="preserve">3 </w:t>
      </w:r>
      <w:r w:rsidRPr="005F2D2F">
        <w:rPr>
          <w:rFonts w:ascii="Times New Roman" w:eastAsia="TimesNewRomanPS-BoldMT" w:hAnsi="Times New Roman"/>
          <w:sz w:val="24"/>
          <w:szCs w:val="24"/>
          <w:lang w:eastAsia="lt-LT"/>
        </w:rPr>
        <w:t>tūkst. eurų.</w:t>
      </w:r>
      <w:r w:rsidRPr="005F2D2F">
        <w:rPr>
          <w:rFonts w:ascii="Times New Roman" w:eastAsia="TimesNewRomanPS-BoldMT" w:hAnsi="Times New Roman"/>
          <w:color w:val="FF0000"/>
          <w:sz w:val="24"/>
          <w:szCs w:val="24"/>
          <w:lang w:eastAsia="lt-LT"/>
        </w:rPr>
        <w:t xml:space="preserve"> </w:t>
      </w:r>
      <w:r w:rsidRPr="005F2D2F">
        <w:rPr>
          <w:rFonts w:ascii="Times New Roman" w:eastAsia="TimesNewRomanPS-BoldMT" w:hAnsi="Times New Roman"/>
          <w:sz w:val="24"/>
          <w:szCs w:val="24"/>
          <w:lang w:eastAsia="lt-LT"/>
        </w:rPr>
        <w:t>Priimt</w:t>
      </w:r>
      <w:r w:rsidR="00CA00F6" w:rsidRPr="005F2D2F">
        <w:rPr>
          <w:rFonts w:ascii="Times New Roman" w:eastAsia="TimesNewRomanPS-BoldMT" w:hAnsi="Times New Roman"/>
          <w:sz w:val="24"/>
          <w:szCs w:val="24"/>
          <w:lang w:eastAsia="lt-LT"/>
        </w:rPr>
        <w:t>i</w:t>
      </w:r>
      <w:r w:rsidR="003627E2" w:rsidRPr="005F2D2F">
        <w:rPr>
          <w:rFonts w:ascii="Times New Roman" w:eastAsia="TimesNewRomanPS-BoldMT" w:hAnsi="Times New Roman"/>
          <w:sz w:val="24"/>
          <w:szCs w:val="24"/>
          <w:lang w:eastAsia="lt-LT"/>
        </w:rPr>
        <w:t xml:space="preserve"> </w:t>
      </w:r>
      <w:r w:rsidR="009579A1">
        <w:rPr>
          <w:rFonts w:ascii="Times New Roman" w:eastAsia="TimesNewRomanPS-BoldMT" w:hAnsi="Times New Roman"/>
          <w:color w:val="000000"/>
          <w:sz w:val="24"/>
          <w:szCs w:val="24"/>
          <w:lang w:eastAsia="lt-LT"/>
        </w:rPr>
        <w:t>2</w:t>
      </w:r>
      <w:r w:rsidRPr="002316FA">
        <w:rPr>
          <w:rFonts w:ascii="Times New Roman" w:eastAsia="TimesNewRomanPS-BoldMT" w:hAnsi="Times New Roman"/>
          <w:color w:val="000000"/>
          <w:sz w:val="24"/>
          <w:szCs w:val="24"/>
          <w:lang w:eastAsia="lt-LT"/>
        </w:rPr>
        <w:t xml:space="preserve"> prašymai</w:t>
      </w:r>
      <w:r w:rsidRPr="005F2D2F">
        <w:rPr>
          <w:rFonts w:ascii="Times New Roman" w:eastAsia="TimesNewRomanPS-BoldMT" w:hAnsi="Times New Roman"/>
          <w:sz w:val="24"/>
          <w:szCs w:val="24"/>
          <w:lang w:eastAsia="lt-LT"/>
        </w:rPr>
        <w:t xml:space="preserve"> vienkartinės pašalpos nėščiai moteriai</w:t>
      </w:r>
      <w:r w:rsidRPr="005F2D2F">
        <w:rPr>
          <w:rFonts w:ascii="Times New Roman" w:eastAsia="TimesNewRomanPS-BoldMT" w:hAnsi="Times New Roman"/>
          <w:color w:val="FF0000"/>
          <w:sz w:val="24"/>
          <w:szCs w:val="24"/>
          <w:lang w:eastAsia="lt-LT"/>
        </w:rPr>
        <w:t xml:space="preserve"> </w:t>
      </w:r>
      <w:r w:rsidRPr="005F2D2F">
        <w:rPr>
          <w:rFonts w:ascii="Times New Roman" w:eastAsia="TimesNewRomanPS-BoldMT" w:hAnsi="Times New Roman"/>
          <w:sz w:val="24"/>
          <w:szCs w:val="24"/>
          <w:lang w:eastAsia="lt-LT"/>
        </w:rPr>
        <w:t xml:space="preserve">– </w:t>
      </w:r>
      <w:r w:rsidR="009579A1">
        <w:rPr>
          <w:rFonts w:ascii="Times New Roman" w:eastAsia="TimesNewRomanPS-BoldMT" w:hAnsi="Times New Roman"/>
          <w:sz w:val="24"/>
          <w:szCs w:val="24"/>
          <w:lang w:eastAsia="lt-LT"/>
        </w:rPr>
        <w:t>0</w:t>
      </w:r>
      <w:r w:rsidR="005D2EF3">
        <w:rPr>
          <w:rFonts w:ascii="Times New Roman" w:eastAsia="TimesNewRomanPS-BoldMT" w:hAnsi="Times New Roman"/>
          <w:sz w:val="24"/>
          <w:szCs w:val="24"/>
          <w:lang w:eastAsia="lt-LT"/>
        </w:rPr>
        <w:t>,</w:t>
      </w:r>
      <w:r w:rsidR="009579A1">
        <w:rPr>
          <w:rFonts w:ascii="Times New Roman" w:eastAsia="TimesNewRomanPS-BoldMT" w:hAnsi="Times New Roman"/>
          <w:sz w:val="24"/>
          <w:szCs w:val="24"/>
          <w:lang w:eastAsia="lt-LT"/>
        </w:rPr>
        <w:t>6</w:t>
      </w:r>
      <w:r w:rsidRPr="005F2D2F">
        <w:rPr>
          <w:rFonts w:ascii="Times New Roman" w:eastAsia="TimesNewRomanPS-BoldMT" w:hAnsi="Times New Roman"/>
          <w:sz w:val="24"/>
          <w:szCs w:val="24"/>
          <w:lang w:eastAsia="lt-LT"/>
        </w:rPr>
        <w:t xml:space="preserve"> tūkst. eurų. Seniūnijoje socialinių pašalpų  gavėjų skaičius </w:t>
      </w:r>
      <w:r w:rsidR="00EE4D97">
        <w:rPr>
          <w:rFonts w:ascii="Times New Roman" w:eastAsia="TimesNewRomanPS-BoldMT" w:hAnsi="Times New Roman"/>
          <w:sz w:val="24"/>
          <w:szCs w:val="24"/>
          <w:lang w:eastAsia="lt-LT"/>
        </w:rPr>
        <w:t xml:space="preserve">padidėjo </w:t>
      </w:r>
      <w:r w:rsidR="009579A1">
        <w:rPr>
          <w:rFonts w:ascii="Times New Roman" w:eastAsia="TimesNewRomanPS-BoldMT" w:hAnsi="Times New Roman"/>
          <w:sz w:val="24"/>
          <w:szCs w:val="24"/>
          <w:lang w:eastAsia="lt-LT"/>
        </w:rPr>
        <w:t xml:space="preserve">28,57 </w:t>
      </w:r>
      <w:r w:rsidR="009579A1" w:rsidRPr="005D2EF3">
        <w:rPr>
          <w:rFonts w:ascii="Times New Roman" w:eastAsia="Times New Roman" w:hAnsi="Times New Roman"/>
          <w:sz w:val="24"/>
          <w:szCs w:val="24"/>
          <w:lang w:eastAsia="lt-LT"/>
        </w:rPr>
        <w:t>%</w:t>
      </w:r>
      <w:r w:rsidR="00EE4D97">
        <w:rPr>
          <w:rFonts w:ascii="Times New Roman" w:eastAsia="TimesNewRomanPS-BoldMT" w:hAnsi="Times New Roman"/>
          <w:sz w:val="24"/>
          <w:szCs w:val="24"/>
          <w:lang w:eastAsia="lt-LT"/>
        </w:rPr>
        <w:t>.</w:t>
      </w:r>
    </w:p>
    <w:p w:rsidR="00ED2254" w:rsidRPr="005F2D2F" w:rsidRDefault="005D2EF3" w:rsidP="00E5507F">
      <w:pPr>
        <w:autoSpaceDE w:val="0"/>
        <w:spacing w:after="0" w:line="360" w:lineRule="auto"/>
        <w:ind w:firstLine="709"/>
        <w:jc w:val="both"/>
        <w:rPr>
          <w:rFonts w:ascii="Times New Roman" w:hAnsi="Times New Roman"/>
          <w:sz w:val="24"/>
          <w:szCs w:val="24"/>
        </w:rPr>
      </w:pPr>
      <w:r>
        <w:rPr>
          <w:rFonts w:ascii="Times New Roman" w:eastAsia="TimesNewRomanPS-BoldMT" w:hAnsi="Times New Roman"/>
          <w:sz w:val="24"/>
          <w:szCs w:val="24"/>
          <w:lang w:eastAsia="lt-LT"/>
        </w:rPr>
        <w:t>202</w:t>
      </w:r>
      <w:r w:rsidR="0056497C">
        <w:rPr>
          <w:rFonts w:ascii="Times New Roman" w:eastAsia="TimesNewRomanPS-BoldMT" w:hAnsi="Times New Roman"/>
          <w:sz w:val="24"/>
          <w:szCs w:val="24"/>
          <w:lang w:eastAsia="lt-LT"/>
        </w:rPr>
        <w:t>2</w:t>
      </w:r>
      <w:r w:rsidR="003627E2" w:rsidRPr="005F2D2F">
        <w:rPr>
          <w:rFonts w:ascii="Times New Roman" w:eastAsia="TimesNewRomanPS-BoldMT" w:hAnsi="Times New Roman"/>
          <w:sz w:val="24"/>
          <w:szCs w:val="24"/>
          <w:lang w:eastAsia="lt-LT"/>
        </w:rPr>
        <w:t xml:space="preserve"> m. </w:t>
      </w:r>
      <w:r w:rsidR="00ED2254" w:rsidRPr="005F2D2F">
        <w:rPr>
          <w:rFonts w:ascii="Times New Roman" w:eastAsia="Times New Roman" w:hAnsi="Times New Roman"/>
          <w:sz w:val="24"/>
          <w:szCs w:val="24"/>
          <w:lang w:eastAsia="lt-LT"/>
        </w:rPr>
        <w:t>s</w:t>
      </w:r>
      <w:r>
        <w:rPr>
          <w:rFonts w:ascii="Times New Roman" w:eastAsia="Times New Roman" w:hAnsi="Times New Roman"/>
          <w:sz w:val="24"/>
          <w:szCs w:val="24"/>
          <w:lang w:eastAsia="lt-LT"/>
        </w:rPr>
        <w:t>urašyta</w:t>
      </w:r>
      <w:r w:rsidR="00ED2254" w:rsidRPr="005F2D2F">
        <w:rPr>
          <w:rFonts w:ascii="Times New Roman" w:eastAsia="Times New Roman" w:hAnsi="Times New Roman"/>
          <w:sz w:val="24"/>
          <w:szCs w:val="24"/>
          <w:lang w:eastAsia="lt-LT"/>
        </w:rPr>
        <w:t xml:space="preserve"> </w:t>
      </w:r>
      <w:r w:rsidR="0056497C">
        <w:rPr>
          <w:rFonts w:ascii="Times New Roman" w:eastAsia="Times New Roman" w:hAnsi="Times New Roman"/>
          <w:color w:val="000000"/>
          <w:sz w:val="24"/>
          <w:szCs w:val="24"/>
          <w:lang w:eastAsia="lt-LT"/>
        </w:rPr>
        <w:t>81</w:t>
      </w:r>
      <w:r w:rsidR="00EE4D97" w:rsidRPr="002316FA">
        <w:rPr>
          <w:rFonts w:ascii="Times New Roman" w:eastAsia="Times New Roman" w:hAnsi="Times New Roman"/>
          <w:color w:val="000000"/>
          <w:sz w:val="24"/>
          <w:szCs w:val="24"/>
          <w:lang w:eastAsia="lt-LT"/>
        </w:rPr>
        <w:t xml:space="preserve"> </w:t>
      </w:r>
      <w:r w:rsidR="00ED2254" w:rsidRPr="002316FA">
        <w:rPr>
          <w:rFonts w:ascii="Times New Roman" w:eastAsia="Times New Roman" w:hAnsi="Times New Roman"/>
          <w:color w:val="000000"/>
          <w:sz w:val="24"/>
          <w:szCs w:val="24"/>
          <w:lang w:eastAsia="lt-LT"/>
        </w:rPr>
        <w:t>buities</w:t>
      </w:r>
      <w:r w:rsidR="00ED2254" w:rsidRPr="005F2D2F">
        <w:rPr>
          <w:rFonts w:ascii="Times New Roman" w:eastAsia="Times New Roman" w:hAnsi="Times New Roman"/>
          <w:sz w:val="24"/>
          <w:szCs w:val="24"/>
          <w:lang w:eastAsia="lt-LT"/>
        </w:rPr>
        <w:t xml:space="preserve"> tyrimo akt</w:t>
      </w:r>
      <w:r w:rsidR="00EE4D97">
        <w:rPr>
          <w:rFonts w:ascii="Times New Roman" w:eastAsia="Times New Roman" w:hAnsi="Times New Roman"/>
          <w:sz w:val="24"/>
          <w:szCs w:val="24"/>
          <w:lang w:eastAsia="lt-LT"/>
        </w:rPr>
        <w:t>a</w:t>
      </w:r>
      <w:r w:rsidR="0056497C">
        <w:rPr>
          <w:rFonts w:ascii="Times New Roman" w:eastAsia="Times New Roman" w:hAnsi="Times New Roman"/>
          <w:sz w:val="24"/>
          <w:szCs w:val="24"/>
          <w:lang w:eastAsia="lt-LT"/>
        </w:rPr>
        <w:t>s</w:t>
      </w:r>
      <w:r>
        <w:rPr>
          <w:rFonts w:ascii="Times New Roman" w:eastAsia="Times New Roman" w:hAnsi="Times New Roman"/>
          <w:sz w:val="24"/>
          <w:szCs w:val="24"/>
          <w:lang w:eastAsia="lt-LT"/>
        </w:rPr>
        <w:t>. Dėl 202</w:t>
      </w:r>
      <w:r w:rsidR="0056497C">
        <w:rPr>
          <w:rFonts w:ascii="Times New Roman" w:eastAsia="Times New Roman" w:hAnsi="Times New Roman"/>
          <w:sz w:val="24"/>
          <w:szCs w:val="24"/>
          <w:lang w:eastAsia="lt-LT"/>
        </w:rPr>
        <w:t>2</w:t>
      </w:r>
      <w:r w:rsidR="00ED2254" w:rsidRPr="005F2D2F">
        <w:rPr>
          <w:rFonts w:ascii="Times New Roman" w:eastAsia="Times New Roman" w:hAnsi="Times New Roman"/>
          <w:sz w:val="24"/>
          <w:szCs w:val="24"/>
          <w:lang w:eastAsia="lt-LT"/>
        </w:rPr>
        <w:t>-20</w:t>
      </w:r>
      <w:r>
        <w:rPr>
          <w:rFonts w:ascii="Times New Roman" w:eastAsia="Times New Roman" w:hAnsi="Times New Roman"/>
          <w:sz w:val="24"/>
          <w:szCs w:val="24"/>
          <w:lang w:eastAsia="lt-LT"/>
        </w:rPr>
        <w:t>2</w:t>
      </w:r>
      <w:r w:rsidR="0056497C">
        <w:rPr>
          <w:rFonts w:ascii="Times New Roman" w:eastAsia="Times New Roman" w:hAnsi="Times New Roman"/>
          <w:sz w:val="24"/>
          <w:szCs w:val="24"/>
          <w:lang w:eastAsia="lt-LT"/>
        </w:rPr>
        <w:t>3</w:t>
      </w:r>
      <w:r w:rsidR="00ED2254" w:rsidRPr="005F2D2F">
        <w:rPr>
          <w:rFonts w:ascii="Times New Roman" w:eastAsia="Times New Roman" w:hAnsi="Times New Roman"/>
          <w:sz w:val="24"/>
          <w:szCs w:val="24"/>
          <w:lang w:eastAsia="lt-LT"/>
        </w:rPr>
        <w:t xml:space="preserve"> m. mokslo metų nemokamo maitinimo buvo priimt</w:t>
      </w:r>
      <w:r w:rsidR="00CA00F6" w:rsidRPr="005F2D2F">
        <w:rPr>
          <w:rFonts w:ascii="Times New Roman" w:eastAsia="Times New Roman" w:hAnsi="Times New Roman"/>
          <w:sz w:val="24"/>
          <w:szCs w:val="24"/>
          <w:lang w:eastAsia="lt-LT"/>
        </w:rPr>
        <w:t>i</w:t>
      </w:r>
      <w:r w:rsidR="00ED2254" w:rsidRPr="005F2D2F">
        <w:rPr>
          <w:rFonts w:ascii="Times New Roman" w:eastAsia="Times New Roman" w:hAnsi="Times New Roman"/>
          <w:sz w:val="24"/>
          <w:szCs w:val="24"/>
          <w:lang w:eastAsia="lt-LT"/>
        </w:rPr>
        <w:t xml:space="preserve"> </w:t>
      </w:r>
      <w:r w:rsidR="0056497C">
        <w:rPr>
          <w:rFonts w:ascii="Times New Roman" w:eastAsia="Times New Roman" w:hAnsi="Times New Roman"/>
          <w:color w:val="000000"/>
          <w:sz w:val="24"/>
          <w:szCs w:val="24"/>
          <w:lang w:eastAsia="lt-LT"/>
        </w:rPr>
        <w:t>40</w:t>
      </w:r>
      <w:r w:rsidR="003627E2" w:rsidRPr="002316FA">
        <w:rPr>
          <w:rFonts w:ascii="Times New Roman" w:eastAsia="Times New Roman" w:hAnsi="Times New Roman"/>
          <w:color w:val="000000"/>
          <w:sz w:val="24"/>
          <w:szCs w:val="24"/>
          <w:lang w:eastAsia="lt-LT"/>
        </w:rPr>
        <w:t xml:space="preserve"> </w:t>
      </w:r>
      <w:r w:rsidR="00ED2254" w:rsidRPr="005F2D2F">
        <w:rPr>
          <w:rFonts w:ascii="Times New Roman" w:eastAsia="Times New Roman" w:hAnsi="Times New Roman"/>
          <w:sz w:val="24"/>
          <w:szCs w:val="24"/>
          <w:lang w:eastAsia="lt-LT"/>
        </w:rPr>
        <w:t>prašym</w:t>
      </w:r>
      <w:r w:rsidR="0056497C">
        <w:rPr>
          <w:rFonts w:ascii="Times New Roman" w:eastAsia="Times New Roman" w:hAnsi="Times New Roman"/>
          <w:sz w:val="24"/>
          <w:szCs w:val="24"/>
          <w:lang w:eastAsia="lt-LT"/>
        </w:rPr>
        <w:t>ų</w:t>
      </w:r>
      <w:r w:rsidR="00ED2254" w:rsidRPr="005F2D2F">
        <w:rPr>
          <w:rFonts w:ascii="Times New Roman" w:eastAsia="Times New Roman" w:hAnsi="Times New Roman"/>
          <w:sz w:val="24"/>
          <w:szCs w:val="24"/>
          <w:lang w:eastAsia="lt-LT"/>
        </w:rPr>
        <w:t>, lyginant su ankstesniais metais</w:t>
      </w:r>
      <w:r w:rsidR="00ED2254" w:rsidRPr="002316FA">
        <w:rPr>
          <w:rFonts w:ascii="Times New Roman" w:eastAsia="Times New Roman" w:hAnsi="Times New Roman"/>
          <w:color w:val="000000"/>
          <w:sz w:val="24"/>
          <w:szCs w:val="24"/>
          <w:lang w:eastAsia="lt-LT"/>
        </w:rPr>
        <w:t xml:space="preserve">- </w:t>
      </w:r>
      <w:r w:rsidR="0056497C">
        <w:rPr>
          <w:rFonts w:ascii="Times New Roman" w:eastAsia="Times New Roman" w:hAnsi="Times New Roman"/>
          <w:color w:val="000000"/>
          <w:sz w:val="24"/>
          <w:szCs w:val="24"/>
          <w:lang w:eastAsia="lt-LT"/>
        </w:rPr>
        <w:t>padidėjo 25</w:t>
      </w:r>
      <w:r w:rsidR="00EE4D97" w:rsidRPr="002316FA">
        <w:rPr>
          <w:rFonts w:ascii="Times New Roman" w:eastAsia="Times New Roman" w:hAnsi="Times New Roman"/>
          <w:color w:val="000000"/>
          <w:sz w:val="24"/>
          <w:szCs w:val="24"/>
          <w:lang w:eastAsia="lt-LT"/>
        </w:rPr>
        <w:t xml:space="preserve"> proc</w:t>
      </w:r>
      <w:r w:rsidR="002316FA" w:rsidRPr="002316FA">
        <w:rPr>
          <w:rFonts w:ascii="Times New Roman" w:eastAsia="Times New Roman" w:hAnsi="Times New Roman"/>
          <w:color w:val="000000"/>
          <w:sz w:val="24"/>
          <w:szCs w:val="24"/>
          <w:lang w:eastAsia="lt-LT"/>
        </w:rPr>
        <w:t>.</w:t>
      </w:r>
      <w:r w:rsidR="00ED2254" w:rsidRPr="005F2D2F">
        <w:rPr>
          <w:rFonts w:ascii="Times New Roman" w:eastAsia="Times New Roman" w:hAnsi="Times New Roman"/>
          <w:sz w:val="24"/>
          <w:szCs w:val="24"/>
          <w:lang w:eastAsia="lt-LT"/>
        </w:rPr>
        <w:t xml:space="preserve">  </w:t>
      </w:r>
    </w:p>
    <w:p w:rsidR="00E146DA" w:rsidRPr="00E146DA" w:rsidRDefault="00ED2254" w:rsidP="00E5507F">
      <w:pPr>
        <w:autoSpaceDE w:val="0"/>
        <w:spacing w:after="0" w:line="360" w:lineRule="auto"/>
        <w:ind w:firstLine="709"/>
        <w:jc w:val="both"/>
        <w:rPr>
          <w:rFonts w:ascii="Times New Roman" w:eastAsia="Times New Roman" w:hAnsi="Times New Roman"/>
          <w:color w:val="000000"/>
          <w:sz w:val="24"/>
          <w:szCs w:val="24"/>
          <w:lang w:eastAsia="lt-LT"/>
        </w:rPr>
      </w:pPr>
      <w:r w:rsidRPr="005F2D2F">
        <w:rPr>
          <w:rFonts w:ascii="Times New Roman" w:eastAsia="Times New Roman" w:hAnsi="Times New Roman"/>
          <w:sz w:val="24"/>
          <w:szCs w:val="24"/>
          <w:lang w:eastAsia="lt-LT"/>
        </w:rPr>
        <w:t>Vienkartinei piniginei paramai gauti kreipėsi</w:t>
      </w:r>
      <w:r w:rsidR="003627E2" w:rsidRPr="005F2D2F">
        <w:rPr>
          <w:rFonts w:ascii="Times New Roman" w:eastAsia="Times New Roman" w:hAnsi="Times New Roman"/>
          <w:sz w:val="24"/>
          <w:szCs w:val="24"/>
          <w:lang w:eastAsia="lt-LT"/>
        </w:rPr>
        <w:t xml:space="preserve"> </w:t>
      </w:r>
      <w:r w:rsidR="0056497C">
        <w:rPr>
          <w:rFonts w:ascii="Times New Roman" w:eastAsia="Times New Roman" w:hAnsi="Times New Roman"/>
          <w:color w:val="000000"/>
          <w:sz w:val="24"/>
          <w:szCs w:val="24"/>
          <w:lang w:eastAsia="lt-LT"/>
        </w:rPr>
        <w:t xml:space="preserve">21 </w:t>
      </w:r>
      <w:r w:rsidR="005D2EF3" w:rsidRPr="002316FA">
        <w:rPr>
          <w:rFonts w:ascii="Times New Roman" w:eastAsia="Times New Roman" w:hAnsi="Times New Roman"/>
          <w:color w:val="000000"/>
          <w:sz w:val="24"/>
          <w:szCs w:val="24"/>
          <w:lang w:eastAsia="lt-LT"/>
        </w:rPr>
        <w:t>asm</w:t>
      </w:r>
      <w:r w:rsidR="0056497C">
        <w:rPr>
          <w:rFonts w:ascii="Times New Roman" w:eastAsia="Times New Roman" w:hAnsi="Times New Roman"/>
          <w:color w:val="000000"/>
          <w:sz w:val="24"/>
          <w:szCs w:val="24"/>
          <w:lang w:eastAsia="lt-LT"/>
        </w:rPr>
        <w:t>uo</w:t>
      </w:r>
      <w:r w:rsidR="004D29DF" w:rsidRPr="002316FA">
        <w:rPr>
          <w:rFonts w:ascii="Times New Roman" w:eastAsia="Times New Roman" w:hAnsi="Times New Roman"/>
          <w:color w:val="000000"/>
          <w:sz w:val="24"/>
          <w:szCs w:val="24"/>
          <w:lang w:eastAsia="lt-LT"/>
        </w:rPr>
        <w:t xml:space="preserve"> </w:t>
      </w:r>
      <w:r w:rsidRPr="002316FA">
        <w:rPr>
          <w:rFonts w:ascii="Times New Roman" w:eastAsia="Times New Roman" w:hAnsi="Times New Roman"/>
          <w:color w:val="000000"/>
          <w:sz w:val="24"/>
          <w:szCs w:val="24"/>
          <w:lang w:eastAsia="lt-LT"/>
        </w:rPr>
        <w:t>ar šeim</w:t>
      </w:r>
      <w:r w:rsidR="005D2EF3" w:rsidRPr="002316FA">
        <w:rPr>
          <w:rFonts w:ascii="Times New Roman" w:eastAsia="Times New Roman" w:hAnsi="Times New Roman"/>
          <w:color w:val="000000"/>
          <w:sz w:val="24"/>
          <w:szCs w:val="24"/>
          <w:lang w:eastAsia="lt-LT"/>
        </w:rPr>
        <w:t>a</w:t>
      </w:r>
      <w:r w:rsidRPr="002316FA">
        <w:rPr>
          <w:rFonts w:ascii="Times New Roman" w:eastAsia="Times New Roman" w:hAnsi="Times New Roman"/>
          <w:color w:val="000000"/>
          <w:sz w:val="24"/>
          <w:szCs w:val="24"/>
          <w:lang w:eastAsia="lt-LT"/>
        </w:rPr>
        <w:t xml:space="preserve"> </w:t>
      </w:r>
      <w:r w:rsidR="002316FA" w:rsidRPr="002316FA">
        <w:rPr>
          <w:rFonts w:ascii="Times New Roman" w:eastAsia="Times New Roman" w:hAnsi="Times New Roman"/>
          <w:color w:val="000000"/>
          <w:sz w:val="24"/>
          <w:szCs w:val="24"/>
          <w:lang w:eastAsia="lt-LT"/>
        </w:rPr>
        <w:t>dėl ligos</w:t>
      </w:r>
      <w:r w:rsidR="0056497C">
        <w:rPr>
          <w:rFonts w:ascii="Times New Roman" w:eastAsia="Times New Roman" w:hAnsi="Times New Roman"/>
          <w:color w:val="000000"/>
          <w:sz w:val="24"/>
          <w:szCs w:val="24"/>
          <w:lang w:eastAsia="lt-LT"/>
        </w:rPr>
        <w:t xml:space="preserve"> ir kt</w:t>
      </w:r>
      <w:r w:rsidR="002316FA" w:rsidRPr="002316FA">
        <w:rPr>
          <w:rFonts w:ascii="Times New Roman" w:eastAsia="Times New Roman" w:hAnsi="Times New Roman"/>
          <w:color w:val="000000"/>
          <w:sz w:val="24"/>
          <w:szCs w:val="24"/>
          <w:lang w:eastAsia="lt-LT"/>
        </w:rPr>
        <w:t>.</w:t>
      </w:r>
    </w:p>
    <w:p w:rsidR="00ED2254" w:rsidRPr="005F2D2F" w:rsidRDefault="00ED2254" w:rsidP="00E5507F">
      <w:pPr>
        <w:spacing w:after="0" w:line="360" w:lineRule="auto"/>
        <w:jc w:val="both"/>
        <w:rPr>
          <w:rFonts w:ascii="Times New Roman" w:hAnsi="Times New Roman"/>
          <w:sz w:val="24"/>
          <w:szCs w:val="24"/>
        </w:rPr>
      </w:pPr>
      <w:r w:rsidRPr="005F2D2F">
        <w:rPr>
          <w:rFonts w:ascii="Times New Roman" w:eastAsia="Times New Roman" w:hAnsi="Times New Roman"/>
          <w:bCs/>
          <w:sz w:val="24"/>
          <w:szCs w:val="24"/>
          <w:lang w:eastAsia="lt-LT"/>
        </w:rPr>
        <w:t xml:space="preserve">            </w:t>
      </w:r>
      <w:r w:rsidR="00CB5CA3" w:rsidRPr="005F2D2F">
        <w:rPr>
          <w:rFonts w:ascii="Times New Roman" w:eastAsia="Times New Roman" w:hAnsi="Times New Roman"/>
          <w:bCs/>
          <w:sz w:val="24"/>
          <w:szCs w:val="24"/>
          <w:lang w:eastAsia="lt-LT"/>
        </w:rPr>
        <w:t>Įgyvendinant Savivaldybės 20</w:t>
      </w:r>
      <w:r w:rsidR="008642A3">
        <w:rPr>
          <w:rFonts w:ascii="Times New Roman" w:eastAsia="Times New Roman" w:hAnsi="Times New Roman"/>
          <w:bCs/>
          <w:sz w:val="24"/>
          <w:szCs w:val="24"/>
          <w:lang w:eastAsia="lt-LT"/>
        </w:rPr>
        <w:t>2</w:t>
      </w:r>
      <w:r w:rsidR="00F70722">
        <w:rPr>
          <w:rFonts w:ascii="Times New Roman" w:eastAsia="Times New Roman" w:hAnsi="Times New Roman"/>
          <w:bCs/>
          <w:sz w:val="24"/>
          <w:szCs w:val="24"/>
          <w:lang w:eastAsia="lt-LT"/>
        </w:rPr>
        <w:t>3</w:t>
      </w:r>
      <w:r w:rsidR="00CB5CA3" w:rsidRPr="005F2D2F">
        <w:rPr>
          <w:rFonts w:ascii="Times New Roman" w:eastAsia="Times New Roman" w:hAnsi="Times New Roman"/>
          <w:bCs/>
          <w:sz w:val="24"/>
          <w:szCs w:val="24"/>
          <w:lang w:eastAsia="lt-LT"/>
        </w:rPr>
        <w:t>-202</w:t>
      </w:r>
      <w:r w:rsidR="00F70722">
        <w:rPr>
          <w:rFonts w:ascii="Times New Roman" w:eastAsia="Times New Roman" w:hAnsi="Times New Roman"/>
          <w:bCs/>
          <w:sz w:val="24"/>
          <w:szCs w:val="24"/>
          <w:lang w:eastAsia="lt-LT"/>
        </w:rPr>
        <w:t>5</w:t>
      </w:r>
      <w:r w:rsidRPr="005F2D2F">
        <w:rPr>
          <w:rFonts w:ascii="Times New Roman" w:eastAsia="Times New Roman" w:hAnsi="Times New Roman"/>
          <w:bCs/>
          <w:sz w:val="24"/>
          <w:szCs w:val="24"/>
          <w:lang w:eastAsia="lt-LT"/>
        </w:rPr>
        <w:t xml:space="preserve"> m. strateginio veiklos plano </w:t>
      </w:r>
      <w:r w:rsidRPr="005F2D2F">
        <w:rPr>
          <w:rFonts w:ascii="Times New Roman" w:eastAsia="Times New Roman" w:hAnsi="Times New Roman"/>
          <w:b/>
          <w:sz w:val="24"/>
          <w:szCs w:val="24"/>
          <w:lang w:eastAsia="lt-LT"/>
        </w:rPr>
        <w:t>03 programą „Socialinės apsaugos plėtojimas“</w:t>
      </w:r>
      <w:r w:rsidRPr="005F2D2F">
        <w:rPr>
          <w:rFonts w:ascii="Times New Roman" w:eastAsia="Times New Roman" w:hAnsi="Times New Roman"/>
          <w:bCs/>
          <w:sz w:val="24"/>
          <w:szCs w:val="24"/>
          <w:lang w:eastAsia="lt-LT"/>
        </w:rPr>
        <w:t xml:space="preserve"> Seniūnija dalyvauja įgyvendinant </w:t>
      </w:r>
      <w:r w:rsidRPr="005F2D2F">
        <w:rPr>
          <w:rFonts w:ascii="Times New Roman" w:eastAsia="Times New Roman" w:hAnsi="Times New Roman"/>
          <w:b/>
          <w:bCs/>
          <w:sz w:val="24"/>
          <w:szCs w:val="24"/>
          <w:lang w:eastAsia="lt-LT"/>
        </w:rPr>
        <w:t>01 tikslo „</w:t>
      </w:r>
      <w:r w:rsidRPr="005F2D2F">
        <w:rPr>
          <w:rFonts w:ascii="Times New Roman" w:eastAsia="Times New Roman" w:hAnsi="Times New Roman"/>
          <w:b/>
          <w:bCs/>
          <w:sz w:val="24"/>
          <w:szCs w:val="24"/>
        </w:rPr>
        <w:t xml:space="preserve">Organizuoti </w:t>
      </w:r>
      <w:r w:rsidRPr="005F2D2F">
        <w:rPr>
          <w:rFonts w:ascii="Times New Roman" w:eastAsia="Times New Roman" w:hAnsi="Times New Roman"/>
          <w:b/>
          <w:bCs/>
          <w:sz w:val="24"/>
          <w:szCs w:val="24"/>
        </w:rPr>
        <w:lastRenderedPageBreak/>
        <w:t>socialinę paramą</w:t>
      </w:r>
      <w:r w:rsidR="0036270E" w:rsidRPr="005F2D2F">
        <w:rPr>
          <w:rFonts w:ascii="Times New Roman" w:eastAsia="Times New Roman" w:hAnsi="Times New Roman"/>
          <w:b/>
          <w:bCs/>
          <w:sz w:val="24"/>
          <w:szCs w:val="24"/>
        </w:rPr>
        <w:t xml:space="preserve"> ir skatinti socialinę integraciją</w:t>
      </w:r>
      <w:r w:rsidRPr="005F2D2F">
        <w:rPr>
          <w:rFonts w:ascii="Times New Roman" w:hAnsi="Times New Roman"/>
          <w:b/>
          <w:sz w:val="24"/>
          <w:szCs w:val="24"/>
        </w:rPr>
        <w:t>“ 01 uždavinio „Organizuoti Lietuvos Respublikos teisės aktuose numatytos paramos bei paslaugų asmenims ir šeimoms teikimą“ priemones:</w:t>
      </w:r>
    </w:p>
    <w:p w:rsidR="00ED2254" w:rsidRPr="005F2D2F" w:rsidRDefault="00ED2254" w:rsidP="00E5507F">
      <w:pPr>
        <w:pStyle w:val="WW-BlockText"/>
        <w:tabs>
          <w:tab w:val="left" w:pos="567"/>
          <w:tab w:val="left" w:pos="709"/>
        </w:tabs>
        <w:spacing w:line="360" w:lineRule="auto"/>
        <w:ind w:left="0" w:right="0" w:firstLine="567"/>
      </w:pPr>
      <w:r w:rsidRPr="005F2D2F">
        <w:rPr>
          <w:rFonts w:eastAsia="Times New Roman"/>
        </w:rPr>
        <w:t xml:space="preserve">  </w:t>
      </w:r>
      <w:r w:rsidRPr="005F2D2F">
        <w:t>01 Teikti ir administruoti socialines išmokas ir kompensacijas (būsto šildymo išlaidų, išlaidų šaltam bei nuotekoms ir išlaidų karštam vandeniui);</w:t>
      </w:r>
    </w:p>
    <w:p w:rsidR="00ED2254" w:rsidRPr="005F2D2F" w:rsidRDefault="00ED2254" w:rsidP="00E5507F">
      <w:pPr>
        <w:tabs>
          <w:tab w:val="left" w:pos="709"/>
          <w:tab w:val="left" w:pos="1827"/>
        </w:tabs>
        <w:spacing w:after="0" w:line="360" w:lineRule="auto"/>
        <w:ind w:firstLine="567"/>
        <w:jc w:val="both"/>
        <w:rPr>
          <w:rFonts w:ascii="Times New Roman" w:hAnsi="Times New Roman"/>
          <w:sz w:val="24"/>
          <w:szCs w:val="24"/>
        </w:rPr>
      </w:pPr>
      <w:r w:rsidRPr="005F2D2F">
        <w:rPr>
          <w:rFonts w:ascii="Times New Roman" w:eastAsia="Times New Roman" w:hAnsi="Times New Roman"/>
          <w:i/>
          <w:sz w:val="24"/>
          <w:szCs w:val="24"/>
        </w:rPr>
        <w:t xml:space="preserve">  </w:t>
      </w:r>
      <w:r w:rsidRPr="005F2D2F">
        <w:rPr>
          <w:rFonts w:ascii="Times New Roman" w:hAnsi="Times New Roman"/>
          <w:i/>
          <w:sz w:val="24"/>
          <w:szCs w:val="24"/>
        </w:rPr>
        <w:t>02 Dengti išlaidas už įsigytus produktus, mokinio reikmenis, administruoti socialinę paramą mokiniams*;</w:t>
      </w:r>
    </w:p>
    <w:p w:rsidR="00B35FA1" w:rsidRDefault="00ED2254" w:rsidP="00E5507F">
      <w:pPr>
        <w:tabs>
          <w:tab w:val="left" w:pos="709"/>
          <w:tab w:val="left" w:pos="1830"/>
        </w:tabs>
        <w:spacing w:after="0" w:line="360" w:lineRule="auto"/>
        <w:ind w:firstLine="567"/>
        <w:jc w:val="both"/>
        <w:rPr>
          <w:rFonts w:ascii="Times New Roman" w:eastAsia="Times New Roman" w:hAnsi="Times New Roman"/>
          <w:i/>
          <w:sz w:val="24"/>
          <w:szCs w:val="24"/>
          <w:lang w:eastAsia="en-US"/>
        </w:rPr>
      </w:pPr>
      <w:r w:rsidRPr="005F2D2F">
        <w:rPr>
          <w:rFonts w:ascii="Times New Roman" w:eastAsia="Times New Roman" w:hAnsi="Times New Roman"/>
          <w:i/>
          <w:sz w:val="24"/>
          <w:szCs w:val="24"/>
        </w:rPr>
        <w:t xml:space="preserve">  </w:t>
      </w:r>
      <w:r w:rsidRPr="005F2D2F">
        <w:rPr>
          <w:rFonts w:ascii="Times New Roman" w:hAnsi="Times New Roman"/>
          <w:i/>
          <w:sz w:val="24"/>
          <w:szCs w:val="24"/>
        </w:rPr>
        <w:t xml:space="preserve">03 </w:t>
      </w:r>
      <w:r w:rsidR="00B35FA1" w:rsidRPr="005F2D2F">
        <w:rPr>
          <w:rFonts w:ascii="Times New Roman" w:eastAsia="Times New Roman" w:hAnsi="Times New Roman"/>
          <w:i/>
          <w:sz w:val="24"/>
          <w:szCs w:val="24"/>
          <w:lang w:eastAsia="en-US"/>
        </w:rPr>
        <w:t>Įgyvendinti Kėdainių rajono savivaldybės užimtumo didinimo programą</w:t>
      </w:r>
    </w:p>
    <w:p w:rsidR="00EB0BBF" w:rsidRPr="00B35FA1" w:rsidRDefault="00ED2254" w:rsidP="00E5507F">
      <w:pPr>
        <w:tabs>
          <w:tab w:val="left" w:pos="709"/>
          <w:tab w:val="left" w:pos="1830"/>
        </w:tabs>
        <w:spacing w:after="0" w:line="360" w:lineRule="auto"/>
        <w:ind w:firstLine="567"/>
        <w:jc w:val="both"/>
        <w:rPr>
          <w:rFonts w:ascii="Times New Roman" w:hAnsi="Times New Roman"/>
          <w:sz w:val="24"/>
          <w:szCs w:val="24"/>
        </w:rPr>
      </w:pPr>
      <w:r w:rsidRPr="005F2D2F">
        <w:rPr>
          <w:rFonts w:ascii="Times New Roman" w:eastAsia="Times New Roman" w:hAnsi="Times New Roman"/>
          <w:i/>
          <w:sz w:val="24"/>
          <w:szCs w:val="24"/>
        </w:rPr>
        <w:t xml:space="preserve"> </w:t>
      </w:r>
      <w:r w:rsidRPr="005F2D2F">
        <w:rPr>
          <w:rFonts w:ascii="Times New Roman" w:hAnsi="Times New Roman"/>
          <w:i/>
          <w:sz w:val="24"/>
          <w:szCs w:val="24"/>
        </w:rPr>
        <w:t>0</w:t>
      </w:r>
      <w:r w:rsidR="00B830E7" w:rsidRPr="005F2D2F">
        <w:rPr>
          <w:rFonts w:ascii="Times New Roman" w:hAnsi="Times New Roman"/>
          <w:i/>
          <w:sz w:val="24"/>
          <w:szCs w:val="24"/>
        </w:rPr>
        <w:t>4</w:t>
      </w:r>
      <w:r w:rsidRPr="005F2D2F">
        <w:rPr>
          <w:rFonts w:ascii="Times New Roman" w:hAnsi="Times New Roman"/>
          <w:i/>
          <w:sz w:val="24"/>
          <w:szCs w:val="24"/>
        </w:rPr>
        <w:t xml:space="preserve"> Teikti išmokas vaikams*</w:t>
      </w:r>
      <w:bookmarkStart w:id="4" w:name="_Hlk126755438"/>
    </w:p>
    <w:p w:rsidR="00EB0BBF" w:rsidRPr="005F2D2F" w:rsidRDefault="00B35FA1" w:rsidP="00E5507F">
      <w:pPr>
        <w:tabs>
          <w:tab w:val="left" w:pos="709"/>
          <w:tab w:val="left" w:pos="1830"/>
        </w:tabs>
        <w:suppressAutoHyphens w:val="0"/>
        <w:spacing w:after="0" w:line="360" w:lineRule="auto"/>
        <w:jc w:val="both"/>
        <w:rPr>
          <w:rFonts w:ascii="Times New Roman" w:hAnsi="Times New Roman"/>
          <w:i/>
          <w:sz w:val="24"/>
          <w:szCs w:val="24"/>
          <w:lang w:eastAsia="en-US"/>
        </w:rPr>
      </w:pPr>
      <w:r>
        <w:rPr>
          <w:rFonts w:ascii="Times New Roman" w:hAnsi="Times New Roman"/>
          <w:i/>
          <w:sz w:val="24"/>
          <w:szCs w:val="24"/>
          <w:lang w:eastAsia="en-US"/>
        </w:rPr>
        <w:t xml:space="preserve">         </w:t>
      </w:r>
      <w:r w:rsidR="00EB0BBF" w:rsidRPr="005F2D2F">
        <w:rPr>
          <w:rFonts w:ascii="Times New Roman" w:hAnsi="Times New Roman"/>
          <w:i/>
          <w:sz w:val="24"/>
          <w:szCs w:val="24"/>
          <w:lang w:eastAsia="en-US"/>
        </w:rPr>
        <w:t>*Seniūnija dalyvauja priemonės įgyvendinime; asignavimai numatyti Savivaldybės administracijos biudžete.</w:t>
      </w:r>
    </w:p>
    <w:bookmarkEnd w:id="4"/>
    <w:p w:rsidR="00EB0BBF" w:rsidRPr="005F2D2F" w:rsidRDefault="00EB0BBF" w:rsidP="00E5507F">
      <w:pPr>
        <w:tabs>
          <w:tab w:val="left" w:pos="709"/>
          <w:tab w:val="left" w:pos="1830"/>
        </w:tabs>
        <w:spacing w:after="0" w:line="360" w:lineRule="auto"/>
        <w:ind w:firstLine="567"/>
        <w:jc w:val="both"/>
        <w:rPr>
          <w:rFonts w:ascii="Times New Roman" w:hAnsi="Times New Roman"/>
          <w:sz w:val="24"/>
          <w:szCs w:val="24"/>
        </w:rPr>
      </w:pPr>
    </w:p>
    <w:p w:rsidR="00ED2254" w:rsidRPr="005F2D2F" w:rsidRDefault="00ED2254" w:rsidP="00E5507F">
      <w:pPr>
        <w:tabs>
          <w:tab w:val="left" w:pos="709"/>
          <w:tab w:val="left" w:pos="2190"/>
        </w:tabs>
        <w:spacing w:after="0" w:line="360" w:lineRule="auto"/>
        <w:jc w:val="both"/>
        <w:rPr>
          <w:rFonts w:ascii="Times New Roman" w:hAnsi="Times New Roman"/>
          <w:sz w:val="24"/>
          <w:szCs w:val="24"/>
        </w:rPr>
      </w:pPr>
      <w:r w:rsidRPr="005F2D2F">
        <w:rPr>
          <w:rFonts w:ascii="Times New Roman" w:eastAsia="Times New Roman" w:hAnsi="Times New Roman"/>
          <w:b/>
          <w:sz w:val="24"/>
          <w:szCs w:val="24"/>
        </w:rPr>
        <w:t xml:space="preserve">            </w:t>
      </w:r>
      <w:r w:rsidRPr="005F2D2F">
        <w:rPr>
          <w:rFonts w:ascii="Times New Roman" w:hAnsi="Times New Roman"/>
          <w:b/>
          <w:sz w:val="24"/>
          <w:szCs w:val="24"/>
        </w:rPr>
        <w:t xml:space="preserve">Numatomas programos įgyvendinimo rezultatas. </w:t>
      </w:r>
      <w:r w:rsidRPr="005F2D2F">
        <w:rPr>
          <w:rFonts w:ascii="Times New Roman" w:hAnsi="Times New Roman"/>
          <w:sz w:val="24"/>
          <w:szCs w:val="24"/>
        </w:rPr>
        <w:t xml:space="preserve"> Užtikrintas socialinės paramos ir kokybiškų socialinių paslaugų teikimas Josvainių seniūnijos gyventojams.</w:t>
      </w:r>
    </w:p>
    <w:p w:rsidR="00ED2254" w:rsidRPr="005F2D2F" w:rsidRDefault="00ED2254" w:rsidP="00E5507F">
      <w:pPr>
        <w:tabs>
          <w:tab w:val="left" w:pos="1830"/>
        </w:tabs>
        <w:spacing w:after="0" w:line="360" w:lineRule="auto"/>
        <w:jc w:val="both"/>
        <w:rPr>
          <w:rFonts w:ascii="Times New Roman" w:hAnsi="Times New Roman"/>
          <w:sz w:val="24"/>
          <w:szCs w:val="24"/>
        </w:rPr>
      </w:pPr>
      <w:r w:rsidRPr="005F2D2F">
        <w:rPr>
          <w:rFonts w:ascii="Times New Roman" w:eastAsia="Times New Roman" w:hAnsi="Times New Roman"/>
          <w:b/>
          <w:sz w:val="24"/>
          <w:szCs w:val="24"/>
        </w:rPr>
        <w:t xml:space="preserve">             </w:t>
      </w:r>
      <w:r w:rsidRPr="005F2D2F">
        <w:rPr>
          <w:rFonts w:ascii="Times New Roman" w:hAnsi="Times New Roman"/>
          <w:b/>
          <w:sz w:val="24"/>
          <w:szCs w:val="24"/>
        </w:rPr>
        <w:t>Susiję įstatymai ir kiti norminiai teisės aktai</w:t>
      </w:r>
      <w:r w:rsidRPr="005F2D2F">
        <w:rPr>
          <w:rFonts w:ascii="Times New Roman" w:hAnsi="Times New Roman"/>
          <w:sz w:val="24"/>
          <w:szCs w:val="24"/>
        </w:rPr>
        <w:t xml:space="preserve">: Lietuvos Respublikos išmokų vaikams įstatymas; Lietuvos Respublikos Piniginės socialinės paramos nepasiturinčioms šeimoms ir vieniems gyvenantiems asmenims įstatymas; Lietuvos Respublikos socialinių paslaugų įstatymas; Lietuvos Respublikos neįgaliųjų socialinės integracijos įstatymas; Lietuvos Respublikos </w:t>
      </w:r>
      <w:r w:rsidR="007D75A8">
        <w:rPr>
          <w:rFonts w:ascii="Times New Roman" w:hAnsi="Times New Roman"/>
          <w:sz w:val="24"/>
          <w:szCs w:val="24"/>
        </w:rPr>
        <w:t>pa</w:t>
      </w:r>
      <w:r w:rsidRPr="005F2D2F">
        <w:rPr>
          <w:rFonts w:ascii="Times New Roman" w:hAnsi="Times New Roman"/>
          <w:sz w:val="24"/>
          <w:szCs w:val="24"/>
        </w:rPr>
        <w:t>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w:t>
      </w:r>
    </w:p>
    <w:p w:rsidR="00ED2254" w:rsidRPr="005F2D2F" w:rsidRDefault="00ED2254" w:rsidP="00E5507F">
      <w:pPr>
        <w:tabs>
          <w:tab w:val="left" w:pos="1830"/>
        </w:tabs>
        <w:spacing w:after="0" w:line="360" w:lineRule="auto"/>
        <w:jc w:val="both"/>
        <w:rPr>
          <w:rFonts w:ascii="Times New Roman" w:hAnsi="Times New Roman"/>
          <w:sz w:val="24"/>
          <w:szCs w:val="24"/>
        </w:rPr>
      </w:pPr>
    </w:p>
    <w:p w:rsidR="00ED2254" w:rsidRPr="005F2D2F" w:rsidRDefault="00ED2254" w:rsidP="00E5507F">
      <w:pPr>
        <w:tabs>
          <w:tab w:val="left" w:pos="1830"/>
        </w:tabs>
        <w:spacing w:after="0" w:line="360" w:lineRule="auto"/>
        <w:jc w:val="center"/>
        <w:rPr>
          <w:rFonts w:ascii="Times New Roman" w:hAnsi="Times New Roman"/>
          <w:b/>
          <w:sz w:val="24"/>
          <w:szCs w:val="24"/>
        </w:rPr>
      </w:pPr>
      <w:r w:rsidRPr="005F2D2F">
        <w:rPr>
          <w:rFonts w:ascii="Times New Roman" w:hAnsi="Times New Roman"/>
          <w:b/>
          <w:sz w:val="24"/>
          <w:szCs w:val="24"/>
        </w:rPr>
        <w:t xml:space="preserve"> SPORTO</w:t>
      </w:r>
      <w:r w:rsidR="00585D10" w:rsidRPr="005F2D2F">
        <w:rPr>
          <w:rFonts w:ascii="Times New Roman" w:hAnsi="Times New Roman"/>
          <w:b/>
          <w:sz w:val="24"/>
          <w:szCs w:val="24"/>
        </w:rPr>
        <w:t xml:space="preserve"> VEIKLOS </w:t>
      </w:r>
      <w:r w:rsidRPr="005F2D2F">
        <w:rPr>
          <w:rFonts w:ascii="Times New Roman" w:hAnsi="Times New Roman"/>
          <w:b/>
          <w:sz w:val="24"/>
          <w:szCs w:val="24"/>
        </w:rPr>
        <w:t>PLĖTROS PROGRAMA (04)</w:t>
      </w:r>
    </w:p>
    <w:p w:rsidR="00585D10" w:rsidRPr="005F2D2F" w:rsidRDefault="00585D10" w:rsidP="00E5507F">
      <w:pPr>
        <w:tabs>
          <w:tab w:val="left" w:pos="1830"/>
        </w:tabs>
        <w:spacing w:after="0" w:line="360" w:lineRule="auto"/>
        <w:jc w:val="center"/>
        <w:rPr>
          <w:rFonts w:ascii="Times New Roman" w:hAnsi="Times New Roman"/>
          <w:sz w:val="24"/>
          <w:szCs w:val="24"/>
        </w:rPr>
      </w:pPr>
    </w:p>
    <w:p w:rsidR="00585D10" w:rsidRPr="005F2D2F" w:rsidRDefault="00585D10" w:rsidP="00E5507F">
      <w:pPr>
        <w:suppressAutoHyphens w:val="0"/>
        <w:spacing w:line="360" w:lineRule="auto"/>
        <w:ind w:firstLine="567"/>
        <w:jc w:val="both"/>
        <w:rPr>
          <w:rFonts w:ascii="Times New Roman" w:hAnsi="Times New Roman"/>
          <w:sz w:val="24"/>
          <w:szCs w:val="24"/>
          <w:lang w:eastAsia="en-US"/>
        </w:rPr>
      </w:pPr>
      <w:r w:rsidRPr="005F2D2F">
        <w:rPr>
          <w:rFonts w:ascii="Times New Roman" w:hAnsi="Times New Roman"/>
          <w:sz w:val="24"/>
          <w:szCs w:val="24"/>
          <w:lang w:eastAsia="en-US"/>
        </w:rPr>
        <w:t xml:space="preserve">Programa parengta, siekiant kryptingai vykdyti valstybės bei savivaldybės sporto politiką. Realizuojamos Lietuvos Respublikos vietos savivaldos </w:t>
      </w:r>
      <w:r w:rsidRPr="005F2D2F">
        <w:rPr>
          <w:rFonts w:ascii="Times New Roman" w:eastAsia="TimesNewRoman" w:hAnsi="Times New Roman"/>
          <w:sz w:val="24"/>
          <w:szCs w:val="24"/>
          <w:lang w:eastAsia="en-US"/>
        </w:rPr>
        <w:t>į</w:t>
      </w:r>
      <w:r w:rsidRPr="005F2D2F">
        <w:rPr>
          <w:rFonts w:ascii="Times New Roman" w:hAnsi="Times New Roman"/>
          <w:sz w:val="24"/>
          <w:szCs w:val="24"/>
          <w:lang w:eastAsia="en-US"/>
        </w:rPr>
        <w:t xml:space="preserve">statymu nustatytos </w:t>
      </w:r>
      <w:r w:rsidRPr="005F2D2F">
        <w:rPr>
          <w:rFonts w:ascii="Times New Roman" w:hAnsi="Times New Roman"/>
          <w:i/>
          <w:iCs/>
          <w:sz w:val="24"/>
          <w:szCs w:val="24"/>
          <w:lang w:eastAsia="en-US"/>
        </w:rPr>
        <w:t>savarankiškos savivaldybi</w:t>
      </w:r>
      <w:r w:rsidRPr="005F2D2F">
        <w:rPr>
          <w:rFonts w:ascii="Times New Roman" w:eastAsia="TimesNewRoman" w:hAnsi="Times New Roman"/>
          <w:sz w:val="24"/>
          <w:szCs w:val="24"/>
          <w:lang w:eastAsia="en-US"/>
        </w:rPr>
        <w:t xml:space="preserve">ų </w:t>
      </w:r>
      <w:r w:rsidRPr="005F2D2F">
        <w:rPr>
          <w:rFonts w:ascii="Times New Roman" w:hAnsi="Times New Roman"/>
          <w:i/>
          <w:iCs/>
          <w:sz w:val="24"/>
          <w:szCs w:val="24"/>
          <w:lang w:eastAsia="en-US"/>
        </w:rPr>
        <w:t>funkcijos</w:t>
      </w:r>
      <w:r w:rsidRPr="005F2D2F">
        <w:rPr>
          <w:rFonts w:ascii="Times New Roman" w:hAnsi="Times New Roman"/>
          <w:sz w:val="24"/>
          <w:szCs w:val="24"/>
          <w:lang w:eastAsia="en-US"/>
        </w:rPr>
        <w:t xml:space="preserve">: </w:t>
      </w:r>
      <w:r w:rsidRPr="005F2D2F">
        <w:rPr>
          <w:rFonts w:ascii="Times New Roman" w:hAnsi="Times New Roman"/>
          <w:bCs/>
          <w:sz w:val="24"/>
          <w:szCs w:val="24"/>
          <w:lang w:eastAsia="en-US"/>
        </w:rPr>
        <w:t xml:space="preserve">kūno kultūros ir sporto plėtojimas, gyventojų poilsio organizavimas. Programoje įgyvendinamos </w:t>
      </w:r>
      <w:r w:rsidRPr="005F2D2F">
        <w:rPr>
          <w:rFonts w:ascii="Times New Roman" w:hAnsi="Times New Roman"/>
          <w:i/>
          <w:iCs/>
          <w:sz w:val="24"/>
          <w:szCs w:val="24"/>
          <w:lang w:eastAsia="en-US"/>
        </w:rPr>
        <w:t>Lietuvos Respublikos sporto įstatyme</w:t>
      </w:r>
      <w:r w:rsidRPr="005F2D2F">
        <w:rPr>
          <w:rFonts w:ascii="Times New Roman" w:hAnsi="Times New Roman"/>
          <w:sz w:val="24"/>
          <w:szCs w:val="24"/>
          <w:lang w:eastAsia="en-US"/>
        </w:rPr>
        <w:t xml:space="preserve"> savivaldybėms priskirtas funkcijos</w:t>
      </w:r>
      <w:r w:rsidRPr="005F2D2F">
        <w:rPr>
          <w:rFonts w:ascii="Times New Roman" w:hAnsi="Times New Roman"/>
          <w:bCs/>
          <w:sz w:val="24"/>
          <w:szCs w:val="24"/>
          <w:lang w:eastAsia="en-US"/>
        </w:rPr>
        <w:t xml:space="preserve">: </w:t>
      </w:r>
      <w:r w:rsidRPr="005F2D2F">
        <w:rPr>
          <w:rFonts w:ascii="Times New Roman" w:hAnsi="Times New Roman"/>
          <w:sz w:val="24"/>
          <w:szCs w:val="24"/>
          <w:lang w:eastAsia="en-US"/>
        </w:rPr>
        <w:t>nustatyti savivaldybės ilgalaikius sporto plėtros tikslus, savivaldybės biudžeto lėšomis finansuotinas sporto sritis, sporto srityje veikiančių fizinių ir juridinių asmenų</w:t>
      </w:r>
      <w:r w:rsidRPr="005F2D2F">
        <w:rPr>
          <w:rFonts w:ascii="Times New Roman" w:hAnsi="Times New Roman"/>
          <w:b/>
          <w:bCs/>
          <w:sz w:val="24"/>
          <w:szCs w:val="24"/>
          <w:lang w:eastAsia="en-US"/>
        </w:rPr>
        <w:t xml:space="preserve"> </w:t>
      </w:r>
      <w:r w:rsidRPr="005F2D2F">
        <w:rPr>
          <w:rFonts w:ascii="Times New Roman" w:hAnsi="Times New Roman"/>
          <w:bCs/>
          <w:sz w:val="24"/>
          <w:szCs w:val="24"/>
          <w:lang w:eastAsia="en-US"/>
        </w:rPr>
        <w:t>veiklos</w:t>
      </w:r>
      <w:r w:rsidRPr="005F2D2F">
        <w:rPr>
          <w:rFonts w:ascii="Times New Roman" w:hAnsi="Times New Roman"/>
          <w:b/>
          <w:bCs/>
          <w:sz w:val="24"/>
          <w:szCs w:val="24"/>
          <w:lang w:eastAsia="en-US"/>
        </w:rPr>
        <w:t xml:space="preserve"> </w:t>
      </w:r>
      <w:r w:rsidRPr="005F2D2F">
        <w:rPr>
          <w:rFonts w:ascii="Times New Roman" w:hAnsi="Times New Roman"/>
          <w:sz w:val="24"/>
          <w:szCs w:val="24"/>
          <w:lang w:eastAsia="en-US"/>
        </w:rPr>
        <w:t>finansavimo iš savivaldybės biudžeto kriterijus ir tvarką, programų ar projektų pagrindu finansuoti savivaldybės teritorijoje veiklą vykdančių</w:t>
      </w:r>
      <w:r w:rsidRPr="005F2D2F">
        <w:rPr>
          <w:rFonts w:ascii="Times New Roman" w:hAnsi="Times New Roman"/>
          <w:b/>
          <w:bCs/>
          <w:sz w:val="24"/>
          <w:szCs w:val="24"/>
          <w:lang w:eastAsia="en-US"/>
        </w:rPr>
        <w:t xml:space="preserve"> </w:t>
      </w:r>
      <w:r w:rsidRPr="005F2D2F">
        <w:rPr>
          <w:rFonts w:ascii="Times New Roman" w:hAnsi="Times New Roman"/>
          <w:sz w:val="24"/>
          <w:szCs w:val="24"/>
          <w:lang w:eastAsia="en-US"/>
        </w:rPr>
        <w:t>sporto srityje veikiančių fizinių ir juridinių asmenų veiklą.</w:t>
      </w:r>
    </w:p>
    <w:p w:rsidR="00585D10" w:rsidRPr="005F2D2F" w:rsidRDefault="00585D10" w:rsidP="00E5507F">
      <w:pPr>
        <w:snapToGrid w:val="0"/>
        <w:spacing w:after="0" w:line="360" w:lineRule="auto"/>
        <w:ind w:firstLine="567"/>
        <w:jc w:val="both"/>
        <w:rPr>
          <w:rFonts w:ascii="Times New Roman" w:eastAsia="SimSun" w:hAnsi="Times New Roman"/>
          <w:sz w:val="24"/>
          <w:szCs w:val="24"/>
          <w:lang w:eastAsia="ar-SA"/>
        </w:rPr>
      </w:pPr>
      <w:r w:rsidRPr="005F2D2F">
        <w:rPr>
          <w:rFonts w:ascii="Times New Roman" w:eastAsia="SimSun" w:hAnsi="Times New Roman"/>
          <w:sz w:val="24"/>
          <w:szCs w:val="24"/>
          <w:lang w:eastAsia="ar-SA"/>
        </w:rPr>
        <w:lastRenderedPageBreak/>
        <w:t>Programa siekiama formuoti savivaldybės teritorijoje gyvenančių žmonių pozityvų požiūrį į sporto reikšmę sveikatai, ugdyti sportinį meistriškumą, jaunus, talentingus sportininkus bei skatinti rajono gyventojus dalyvauti rajono, respublikos bei tarptautiniuose sportiniuose renginiuose, siekiant kokybinių ir kiekybinių sporto rezultatų.</w:t>
      </w:r>
    </w:p>
    <w:p w:rsidR="00585D10" w:rsidRDefault="00D4048A" w:rsidP="00E5507F">
      <w:pPr>
        <w:suppressAutoHyphens w:val="0"/>
        <w:spacing w:after="0" w:line="360" w:lineRule="auto"/>
        <w:ind w:firstLine="709"/>
        <w:jc w:val="both"/>
        <w:rPr>
          <w:rFonts w:ascii="Times New Roman" w:eastAsia="Times New Roman" w:hAnsi="Times New Roman"/>
          <w:color w:val="000000"/>
          <w:sz w:val="24"/>
          <w:szCs w:val="24"/>
          <w:lang w:eastAsia="lt-LT"/>
        </w:rPr>
      </w:pPr>
      <w:r w:rsidRPr="005F2D2F">
        <w:rPr>
          <w:rFonts w:ascii="Times New Roman" w:eastAsia="Times New Roman" w:hAnsi="Times New Roman"/>
          <w:sz w:val="24"/>
          <w:szCs w:val="24"/>
          <w:lang w:eastAsia="lt-LT"/>
        </w:rPr>
        <w:t>S</w:t>
      </w:r>
      <w:r w:rsidR="00585D10" w:rsidRPr="005F2D2F">
        <w:rPr>
          <w:rFonts w:ascii="Times New Roman" w:eastAsia="Times New Roman" w:hAnsi="Times New Roman"/>
          <w:sz w:val="24"/>
          <w:szCs w:val="24"/>
          <w:lang w:eastAsia="lt-LT"/>
        </w:rPr>
        <w:t xml:space="preserve">porto plėtros programos įgyvendinimą organizuoja ir koordinuoja </w:t>
      </w:r>
      <w:r w:rsidR="00585D10" w:rsidRPr="005F2D2F">
        <w:rPr>
          <w:rFonts w:ascii="Times New Roman" w:eastAsia="Times New Roman" w:hAnsi="Times New Roman"/>
          <w:color w:val="000000"/>
          <w:sz w:val="24"/>
          <w:szCs w:val="24"/>
          <w:lang w:eastAsia="lt-LT"/>
        </w:rPr>
        <w:t>Savivaldybės administracija, Savivaldybės administracijos Sporto ir turizmo skyrius.</w:t>
      </w:r>
    </w:p>
    <w:p w:rsidR="00585D10" w:rsidRPr="00F868B4" w:rsidRDefault="008642A3" w:rsidP="00E5507F">
      <w:pPr>
        <w:suppressAutoHyphens w:val="0"/>
        <w:spacing w:after="0" w:line="36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202</w:t>
      </w:r>
      <w:r w:rsidR="0056497C">
        <w:rPr>
          <w:rFonts w:ascii="Times New Roman" w:eastAsia="Times New Roman" w:hAnsi="Times New Roman"/>
          <w:color w:val="000000"/>
          <w:sz w:val="24"/>
          <w:szCs w:val="24"/>
          <w:lang w:eastAsia="lt-LT"/>
        </w:rPr>
        <w:t>3</w:t>
      </w:r>
      <w:r w:rsidR="00F868B4">
        <w:rPr>
          <w:rFonts w:ascii="Times New Roman" w:eastAsia="Times New Roman" w:hAnsi="Times New Roman"/>
          <w:color w:val="000000"/>
          <w:sz w:val="24"/>
          <w:szCs w:val="24"/>
          <w:lang w:eastAsia="lt-LT"/>
        </w:rPr>
        <w:t xml:space="preserve"> m. numatoma  </w:t>
      </w:r>
      <w:r w:rsidR="0056497C">
        <w:rPr>
          <w:rFonts w:ascii="Times New Roman" w:eastAsia="Times New Roman" w:hAnsi="Times New Roman"/>
          <w:color w:val="000000"/>
          <w:sz w:val="24"/>
          <w:szCs w:val="24"/>
          <w:lang w:eastAsia="lt-LT"/>
        </w:rPr>
        <w:t>Vainikų k. įrengti krepšinio aikštelę,</w:t>
      </w:r>
      <w:r>
        <w:rPr>
          <w:rFonts w:ascii="Times New Roman" w:eastAsia="Times New Roman" w:hAnsi="Times New Roman"/>
          <w:color w:val="000000"/>
          <w:sz w:val="24"/>
          <w:szCs w:val="24"/>
          <w:lang w:eastAsia="lt-LT"/>
        </w:rPr>
        <w:t xml:space="preserve"> skatinti bendruomenes aktyviau dalyvauti sveikos gyvensenos, sporto ir kituose  reginiuose. </w:t>
      </w:r>
      <w:r w:rsidR="00753997">
        <w:rPr>
          <w:rFonts w:ascii="Times New Roman" w:eastAsia="Times New Roman" w:hAnsi="Times New Roman"/>
          <w:color w:val="000000"/>
          <w:sz w:val="24"/>
          <w:szCs w:val="24"/>
          <w:lang w:eastAsia="lt-LT"/>
        </w:rPr>
        <w:t xml:space="preserve">Josvainių gimnazijos stadione įrengti </w:t>
      </w:r>
      <w:r w:rsidR="0056497C">
        <w:rPr>
          <w:rFonts w:ascii="Times New Roman" w:eastAsia="Times New Roman" w:hAnsi="Times New Roman"/>
          <w:color w:val="000000"/>
          <w:sz w:val="24"/>
          <w:szCs w:val="24"/>
          <w:lang w:eastAsia="lt-LT"/>
        </w:rPr>
        <w:t>treniruoklius</w:t>
      </w:r>
      <w:r w:rsidR="00753997">
        <w:rPr>
          <w:rFonts w:ascii="Times New Roman" w:eastAsia="Times New Roman" w:hAnsi="Times New Roman"/>
          <w:color w:val="000000"/>
          <w:sz w:val="24"/>
          <w:szCs w:val="24"/>
          <w:lang w:eastAsia="lt-LT"/>
        </w:rPr>
        <w:t>.</w:t>
      </w:r>
    </w:p>
    <w:p w:rsidR="00585D10" w:rsidRPr="005F2D2F" w:rsidRDefault="00585D10" w:rsidP="00E5507F">
      <w:pPr>
        <w:tabs>
          <w:tab w:val="left" w:pos="720"/>
        </w:tabs>
        <w:suppressAutoHyphens w:val="0"/>
        <w:spacing w:line="360" w:lineRule="auto"/>
        <w:ind w:firstLine="709"/>
        <w:jc w:val="both"/>
        <w:rPr>
          <w:rFonts w:ascii="Times New Roman" w:eastAsia="Times New Roman" w:hAnsi="Times New Roman"/>
          <w:b/>
          <w:sz w:val="24"/>
          <w:szCs w:val="24"/>
          <w:lang w:eastAsia="lt-LT"/>
        </w:rPr>
      </w:pPr>
      <w:r w:rsidRPr="005F2D2F">
        <w:rPr>
          <w:rFonts w:ascii="Times New Roman" w:eastAsia="Times New Roman" w:hAnsi="Times New Roman"/>
          <w:bCs/>
          <w:sz w:val="24"/>
          <w:szCs w:val="24"/>
          <w:lang w:eastAsia="lt-LT"/>
        </w:rPr>
        <w:t>Įgyvendinant Savivaldybės 20</w:t>
      </w:r>
      <w:r w:rsidR="008642A3">
        <w:rPr>
          <w:rFonts w:ascii="Times New Roman" w:eastAsia="Times New Roman" w:hAnsi="Times New Roman"/>
          <w:bCs/>
          <w:sz w:val="24"/>
          <w:szCs w:val="24"/>
          <w:lang w:eastAsia="lt-LT"/>
        </w:rPr>
        <w:t>2</w:t>
      </w:r>
      <w:r w:rsidR="00F70722">
        <w:rPr>
          <w:rFonts w:ascii="Times New Roman" w:eastAsia="Times New Roman" w:hAnsi="Times New Roman"/>
          <w:bCs/>
          <w:sz w:val="24"/>
          <w:szCs w:val="24"/>
          <w:lang w:eastAsia="lt-LT"/>
        </w:rPr>
        <w:t>3</w:t>
      </w:r>
      <w:r w:rsidRPr="005F2D2F">
        <w:rPr>
          <w:rFonts w:ascii="Times New Roman" w:eastAsia="Times New Roman" w:hAnsi="Times New Roman"/>
          <w:bCs/>
          <w:sz w:val="24"/>
          <w:szCs w:val="24"/>
          <w:lang w:eastAsia="lt-LT"/>
        </w:rPr>
        <w:t>-202</w:t>
      </w:r>
      <w:r w:rsidR="00F70722">
        <w:rPr>
          <w:rFonts w:ascii="Times New Roman" w:eastAsia="Times New Roman" w:hAnsi="Times New Roman"/>
          <w:bCs/>
          <w:sz w:val="24"/>
          <w:szCs w:val="24"/>
          <w:lang w:eastAsia="lt-LT"/>
        </w:rPr>
        <w:t>5</w:t>
      </w:r>
      <w:r w:rsidRPr="005F2D2F">
        <w:rPr>
          <w:rFonts w:ascii="Times New Roman" w:eastAsia="Times New Roman" w:hAnsi="Times New Roman"/>
          <w:bCs/>
          <w:sz w:val="24"/>
          <w:szCs w:val="24"/>
          <w:lang w:eastAsia="lt-LT"/>
        </w:rPr>
        <w:t xml:space="preserve"> m. strateginio veiklos plano </w:t>
      </w:r>
      <w:r w:rsidRPr="005F2D2F">
        <w:rPr>
          <w:rFonts w:ascii="Times New Roman" w:eastAsia="Times New Roman" w:hAnsi="Times New Roman"/>
          <w:b/>
          <w:sz w:val="24"/>
          <w:szCs w:val="24"/>
          <w:lang w:eastAsia="lt-LT"/>
        </w:rPr>
        <w:t>04 programą „Sporto</w:t>
      </w:r>
      <w:r w:rsidRPr="005F2D2F">
        <w:rPr>
          <w:rFonts w:ascii="Times New Roman" w:eastAsia="Times New Roman" w:hAnsi="Times New Roman"/>
          <w:b/>
          <w:bCs/>
          <w:sz w:val="24"/>
          <w:szCs w:val="24"/>
          <w:lang w:eastAsia="lt-LT"/>
        </w:rPr>
        <w:t xml:space="preserve"> veiklos plėtra</w:t>
      </w:r>
      <w:r w:rsidRPr="005F2D2F">
        <w:rPr>
          <w:rFonts w:ascii="Times New Roman" w:eastAsia="Times New Roman" w:hAnsi="Times New Roman"/>
          <w:bCs/>
          <w:sz w:val="24"/>
          <w:szCs w:val="24"/>
          <w:lang w:eastAsia="lt-LT"/>
        </w:rPr>
        <w:t xml:space="preserve">“, Seniūnija dalyvauja įgyvendinant </w:t>
      </w:r>
      <w:r w:rsidRPr="005F2D2F">
        <w:rPr>
          <w:rFonts w:ascii="Times New Roman" w:eastAsia="Times New Roman" w:hAnsi="Times New Roman"/>
          <w:b/>
          <w:bCs/>
          <w:sz w:val="24"/>
          <w:szCs w:val="24"/>
          <w:lang w:eastAsia="lt-LT"/>
        </w:rPr>
        <w:t>01 tikslo ,,</w:t>
      </w:r>
      <w:r w:rsidRPr="005F2D2F">
        <w:rPr>
          <w:rFonts w:ascii="Times New Roman" w:hAnsi="Times New Roman"/>
          <w:b/>
          <w:sz w:val="24"/>
          <w:szCs w:val="24"/>
          <w:lang w:eastAsia="en-US"/>
        </w:rPr>
        <w:t xml:space="preserve">Didinti gyventojų fizinį aktyvumą, ugdyti sportišką bendruomenę“ </w:t>
      </w:r>
      <w:r w:rsidRPr="005F2D2F">
        <w:rPr>
          <w:rFonts w:ascii="Times New Roman" w:eastAsia="Times New Roman" w:hAnsi="Times New Roman"/>
          <w:b/>
          <w:sz w:val="24"/>
          <w:szCs w:val="24"/>
          <w:lang w:eastAsia="lt-LT"/>
        </w:rPr>
        <w:t xml:space="preserve">02 uždavinio ,,Ugdyti sveiką, aktyvų, savimi ir savo gebėjimais pasitikinti pilietį bei sudaryti sąlygas gyventojų fiziniam aktyvumui‘‘ </w:t>
      </w:r>
      <w:r w:rsidRPr="005F2D2F">
        <w:rPr>
          <w:rFonts w:ascii="Times New Roman" w:eastAsia="Times New Roman" w:hAnsi="Times New Roman"/>
          <w:sz w:val="24"/>
          <w:szCs w:val="24"/>
          <w:lang w:eastAsia="lt-LT"/>
        </w:rPr>
        <w:t>priemones:</w:t>
      </w:r>
    </w:p>
    <w:p w:rsidR="00585D10" w:rsidRPr="005F2D2F" w:rsidRDefault="00585D10" w:rsidP="00E5507F">
      <w:pPr>
        <w:tabs>
          <w:tab w:val="left" w:pos="709"/>
        </w:tabs>
        <w:suppressAutoHyphens w:val="0"/>
        <w:spacing w:after="0" w:line="360" w:lineRule="auto"/>
        <w:ind w:left="360"/>
        <w:jc w:val="both"/>
        <w:rPr>
          <w:rFonts w:ascii="Times New Roman" w:eastAsia="Times New Roman" w:hAnsi="Times New Roman"/>
          <w:i/>
          <w:sz w:val="24"/>
          <w:szCs w:val="24"/>
          <w:lang w:eastAsia="lt-LT"/>
        </w:rPr>
      </w:pPr>
      <w:r w:rsidRPr="005F2D2F">
        <w:rPr>
          <w:rFonts w:ascii="Times New Roman" w:eastAsia="Times New Roman" w:hAnsi="Times New Roman"/>
          <w:i/>
          <w:sz w:val="24"/>
          <w:szCs w:val="24"/>
          <w:lang w:eastAsia="lt-LT"/>
        </w:rPr>
        <w:t xml:space="preserve">      01 Organizuoti, vykdyti ir dalyvauti sveikatingumo, „Sportas visiems“ renginiuose, šventėse, konkursuose seniūnijose *;</w:t>
      </w:r>
    </w:p>
    <w:p w:rsidR="00585D10" w:rsidRPr="005F2D2F" w:rsidRDefault="00585D10" w:rsidP="00E5507F">
      <w:pPr>
        <w:tabs>
          <w:tab w:val="left" w:pos="720"/>
        </w:tabs>
        <w:suppressAutoHyphens w:val="0"/>
        <w:spacing w:after="0" w:line="360" w:lineRule="auto"/>
        <w:ind w:left="360"/>
        <w:jc w:val="both"/>
        <w:rPr>
          <w:rFonts w:ascii="Times New Roman" w:hAnsi="Times New Roman"/>
          <w:i/>
          <w:sz w:val="24"/>
          <w:szCs w:val="24"/>
          <w:lang w:eastAsia="en-US"/>
        </w:rPr>
      </w:pPr>
      <w:r w:rsidRPr="005F2D2F">
        <w:rPr>
          <w:rFonts w:ascii="Times New Roman" w:hAnsi="Times New Roman"/>
          <w:i/>
          <w:sz w:val="24"/>
          <w:szCs w:val="24"/>
          <w:lang w:eastAsia="en-US"/>
        </w:rPr>
        <w:t xml:space="preserve">      04 Organizuoti ir užtikrinti sporto metodininko veiklą kaimiškosiose seniūnijose;</w:t>
      </w:r>
    </w:p>
    <w:p w:rsidR="00585D10" w:rsidRPr="005F2D2F" w:rsidRDefault="00585D10" w:rsidP="00E5507F">
      <w:pPr>
        <w:spacing w:after="0" w:line="360" w:lineRule="auto"/>
        <w:jc w:val="both"/>
        <w:rPr>
          <w:rFonts w:ascii="Times New Roman" w:eastAsia="Times New Roman" w:hAnsi="Times New Roman"/>
          <w:i/>
          <w:sz w:val="24"/>
          <w:szCs w:val="24"/>
          <w:lang w:eastAsia="en-US"/>
        </w:rPr>
      </w:pPr>
      <w:r w:rsidRPr="005F2D2F">
        <w:rPr>
          <w:rFonts w:ascii="Times New Roman" w:eastAsia="Times New Roman" w:hAnsi="Times New Roman"/>
          <w:i/>
          <w:sz w:val="24"/>
          <w:szCs w:val="24"/>
          <w:lang w:eastAsia="en-US"/>
        </w:rPr>
        <w:t>*Pastaba. Seniūnija dalyvauja priemonės įgyvendinime; asignavimai numatyti Savivaldybės administracijos biudžete</w:t>
      </w:r>
    </w:p>
    <w:p w:rsidR="00585D10" w:rsidRPr="005F2D2F" w:rsidRDefault="00585D10" w:rsidP="00E5507F">
      <w:pPr>
        <w:tabs>
          <w:tab w:val="left" w:pos="720"/>
        </w:tabs>
        <w:suppressAutoHyphens w:val="0"/>
        <w:snapToGrid w:val="0"/>
        <w:spacing w:after="0" w:line="360" w:lineRule="auto"/>
        <w:ind w:firstLine="709"/>
        <w:jc w:val="both"/>
        <w:rPr>
          <w:rFonts w:ascii="Times New Roman" w:eastAsia="Times New Roman" w:hAnsi="Times New Roman"/>
          <w:b/>
          <w:bCs/>
          <w:sz w:val="24"/>
          <w:szCs w:val="24"/>
          <w:lang w:eastAsia="lt-LT"/>
        </w:rPr>
      </w:pPr>
      <w:bookmarkStart w:id="5" w:name="_Hlk33709631"/>
      <w:r w:rsidRPr="005F2D2F">
        <w:rPr>
          <w:rFonts w:ascii="Times New Roman" w:eastAsia="Times New Roman" w:hAnsi="Times New Roman"/>
          <w:b/>
          <w:bCs/>
          <w:sz w:val="24"/>
          <w:szCs w:val="24"/>
          <w:lang w:eastAsia="lt-LT"/>
        </w:rPr>
        <w:t>Numatomas programos įgyvendinimo rezultatas.</w:t>
      </w:r>
      <w:bookmarkEnd w:id="5"/>
      <w:r w:rsidRPr="005F2D2F">
        <w:rPr>
          <w:rFonts w:ascii="Times New Roman" w:eastAsia="Times New Roman" w:hAnsi="Times New Roman"/>
          <w:b/>
          <w:bCs/>
          <w:sz w:val="24"/>
          <w:szCs w:val="24"/>
          <w:lang w:eastAsia="lt-LT"/>
        </w:rPr>
        <w:t xml:space="preserve"> </w:t>
      </w:r>
      <w:r w:rsidRPr="005F2D2F">
        <w:rPr>
          <w:rFonts w:ascii="Times New Roman" w:eastAsia="Times New Roman" w:hAnsi="Times New Roman"/>
          <w:sz w:val="24"/>
          <w:szCs w:val="24"/>
          <w:lang w:eastAsia="en-US"/>
        </w:rPr>
        <w:t>Per fizinio aktyvumo ir sporto aplinką ir veiklą didėjantis gyventojų užimtumas, turiningas laisvalaikio praleidimas, harmoningos asmenybės ugdymas ir lavinimas, nuoseklus talentingų sportininkų meistriškumo didėjimas ir sporto rezultatų siekimas, sporto šakų finansavimo užtikrinimas. Įgyvendinus programą, bus pagerinta rajono viešoji infrastruktūra, rekonstruoti bei atnaujinti sporto objektai.</w:t>
      </w:r>
    </w:p>
    <w:p w:rsidR="00585D10" w:rsidRPr="00F159C5" w:rsidRDefault="00585D10" w:rsidP="00E5507F">
      <w:pPr>
        <w:tabs>
          <w:tab w:val="left" w:pos="720"/>
        </w:tabs>
        <w:suppressAutoHyphens w:val="0"/>
        <w:spacing w:after="0" w:line="360" w:lineRule="auto"/>
        <w:jc w:val="both"/>
        <w:rPr>
          <w:rFonts w:ascii="Times New Roman" w:eastAsia="Times New Roman" w:hAnsi="Times New Roman"/>
          <w:sz w:val="24"/>
          <w:szCs w:val="24"/>
          <w:lang w:eastAsia="en-US"/>
        </w:rPr>
      </w:pPr>
      <w:r w:rsidRPr="005F2D2F">
        <w:rPr>
          <w:rFonts w:ascii="Times New Roman" w:eastAsia="Times New Roman" w:hAnsi="Times New Roman"/>
          <w:b/>
          <w:sz w:val="24"/>
          <w:szCs w:val="24"/>
          <w:lang w:eastAsia="lt-LT"/>
        </w:rPr>
        <w:t xml:space="preserve">            </w:t>
      </w:r>
      <w:r w:rsidRPr="005F2D2F">
        <w:rPr>
          <w:rFonts w:ascii="Times New Roman" w:hAnsi="Times New Roman"/>
          <w:b/>
          <w:sz w:val="24"/>
          <w:szCs w:val="24"/>
          <w:lang w:eastAsia="en-US"/>
        </w:rPr>
        <w:t>Susiję įstatymai ir kiti norminiai teisės aktai</w:t>
      </w:r>
      <w:r w:rsidRPr="005F2D2F">
        <w:rPr>
          <w:rFonts w:ascii="Times New Roman" w:hAnsi="Times New Roman"/>
          <w:sz w:val="24"/>
          <w:szCs w:val="24"/>
          <w:lang w:eastAsia="en-US"/>
        </w:rPr>
        <w:t xml:space="preserve">. </w:t>
      </w:r>
      <w:r w:rsidRPr="005F2D2F">
        <w:rPr>
          <w:rFonts w:ascii="Times New Roman" w:eastAsia="Times New Roman" w:hAnsi="Times New Roman"/>
          <w:sz w:val="24"/>
          <w:szCs w:val="24"/>
          <w:lang w:eastAsia="lt-LT"/>
        </w:rPr>
        <w:t>Lietuvos Respublikos vietos savivaldos įstatymas, Lietuvos Respublikos sporto įstatymas, Lietuvos Respublikos nevyriausybinių organizacijų plėtros įstatymas, Lietuvos Respublikos viešųjų įstaigų įstatymas, 2011-202</w:t>
      </w:r>
      <w:r w:rsidR="00753997">
        <w:rPr>
          <w:rFonts w:ascii="Times New Roman" w:eastAsia="Times New Roman" w:hAnsi="Times New Roman"/>
          <w:sz w:val="24"/>
          <w:szCs w:val="24"/>
          <w:lang w:eastAsia="lt-LT"/>
        </w:rPr>
        <w:t>2</w:t>
      </w:r>
      <w:r w:rsidRPr="005F2D2F">
        <w:rPr>
          <w:rFonts w:ascii="Times New Roman" w:eastAsia="Times New Roman" w:hAnsi="Times New Roman"/>
          <w:sz w:val="24"/>
          <w:szCs w:val="24"/>
          <w:lang w:eastAsia="lt-LT"/>
        </w:rPr>
        <w:t xml:space="preserve"> metų valstybinė sporto plėtros strategija, Lietuvos </w:t>
      </w:r>
      <w:bookmarkStart w:id="6" w:name="_Hlk33707647"/>
      <w:r w:rsidRPr="005F2D2F">
        <w:rPr>
          <w:rFonts w:ascii="Times New Roman" w:eastAsia="Times New Roman" w:hAnsi="Times New Roman"/>
          <w:sz w:val="24"/>
          <w:szCs w:val="24"/>
          <w:lang w:eastAsia="lt-LT"/>
        </w:rPr>
        <w:t>Respublikos moterų ir vyrų lygių galimybių įstatymas.</w:t>
      </w:r>
      <w:bookmarkEnd w:id="6"/>
    </w:p>
    <w:p w:rsidR="00ED2254" w:rsidRPr="005F2D2F" w:rsidRDefault="00ED2254" w:rsidP="00E5507F">
      <w:pPr>
        <w:spacing w:after="0" w:line="360" w:lineRule="auto"/>
        <w:jc w:val="both"/>
        <w:rPr>
          <w:rFonts w:ascii="Times New Roman" w:eastAsia="Times New Roman" w:hAnsi="Times New Roman"/>
          <w:b/>
          <w:bCs/>
          <w:color w:val="FF0000"/>
          <w:sz w:val="24"/>
          <w:szCs w:val="24"/>
          <w:lang w:eastAsia="lt-LT"/>
        </w:rPr>
      </w:pPr>
    </w:p>
    <w:p w:rsidR="00ED2254" w:rsidRPr="005F2D2F" w:rsidRDefault="00ED2254" w:rsidP="00E5507F">
      <w:pPr>
        <w:spacing w:after="0" w:line="360" w:lineRule="auto"/>
        <w:jc w:val="center"/>
        <w:rPr>
          <w:rFonts w:ascii="Times New Roman" w:hAnsi="Times New Roman"/>
          <w:sz w:val="24"/>
          <w:szCs w:val="24"/>
        </w:rPr>
      </w:pPr>
      <w:r w:rsidRPr="005F2D2F">
        <w:rPr>
          <w:rFonts w:ascii="Times New Roman" w:eastAsia="Times New Roman" w:hAnsi="Times New Roman"/>
          <w:b/>
          <w:bCs/>
          <w:sz w:val="24"/>
          <w:szCs w:val="24"/>
          <w:lang w:eastAsia="lt-LT"/>
        </w:rPr>
        <w:t>INFRASTRUKTŪROS OBJEKTŲ PRIEŽIŪROS IR PLĖTROS PROGRAMA (07)</w:t>
      </w:r>
    </w:p>
    <w:p w:rsidR="00ED2254" w:rsidRPr="005F2D2F" w:rsidRDefault="00ED2254" w:rsidP="00E5507F">
      <w:pPr>
        <w:spacing w:after="0" w:line="360" w:lineRule="auto"/>
        <w:jc w:val="both"/>
        <w:rPr>
          <w:rFonts w:ascii="Times New Roman" w:eastAsia="Times New Roman" w:hAnsi="Times New Roman"/>
          <w:b/>
          <w:bCs/>
          <w:color w:val="FF0000"/>
          <w:sz w:val="24"/>
          <w:szCs w:val="24"/>
          <w:lang w:eastAsia="lt-LT"/>
        </w:rPr>
      </w:pPr>
    </w:p>
    <w:p w:rsidR="00ED2254" w:rsidRPr="005F2D2F" w:rsidRDefault="00ED2254" w:rsidP="00E5507F">
      <w:pPr>
        <w:tabs>
          <w:tab w:val="left" w:pos="709"/>
        </w:tabs>
        <w:spacing w:after="0" w:line="360" w:lineRule="auto"/>
        <w:ind w:firstLine="567"/>
        <w:jc w:val="both"/>
        <w:rPr>
          <w:rFonts w:ascii="Times New Roman" w:hAnsi="Times New Roman"/>
          <w:sz w:val="24"/>
          <w:szCs w:val="24"/>
        </w:rPr>
      </w:pPr>
      <w:r w:rsidRPr="005F2D2F">
        <w:rPr>
          <w:rFonts w:ascii="Times New Roman" w:eastAsia="Times New Roman" w:hAnsi="Times New Roman"/>
          <w:sz w:val="24"/>
          <w:szCs w:val="24"/>
          <w:lang w:eastAsia="lt-LT"/>
        </w:rPr>
        <w:t xml:space="preserve">    Ideali gyvenamoji vieta</w:t>
      </w:r>
      <w:r w:rsidR="004205A8">
        <w:rPr>
          <w:rFonts w:ascii="Times New Roman" w:eastAsia="Times New Roman" w:hAnsi="Times New Roman"/>
          <w:sz w:val="24"/>
          <w:szCs w:val="24"/>
          <w:lang w:eastAsia="lt-LT"/>
        </w:rPr>
        <w:t xml:space="preserve"> </w:t>
      </w:r>
      <w:r w:rsidRPr="005F2D2F">
        <w:rPr>
          <w:rFonts w:ascii="Times New Roman" w:eastAsia="Times New Roman" w:hAnsi="Times New Roman"/>
          <w:sz w:val="24"/>
          <w:szCs w:val="24"/>
          <w:lang w:eastAsia="lt-LT"/>
        </w:rPr>
        <w:t>– tai vieta, kuriame sėkmingai derinama įvairi žmogaus veikla (gyvenimas, darbas ir laisvalaikis), kuri</w:t>
      </w:r>
      <w:r w:rsidR="004205A8">
        <w:rPr>
          <w:rFonts w:ascii="Times New Roman" w:eastAsia="Times New Roman" w:hAnsi="Times New Roman"/>
          <w:sz w:val="24"/>
          <w:szCs w:val="24"/>
          <w:lang w:eastAsia="lt-LT"/>
        </w:rPr>
        <w:t>oje</w:t>
      </w:r>
      <w:r w:rsidRPr="005F2D2F">
        <w:rPr>
          <w:rFonts w:ascii="Times New Roman" w:eastAsia="Times New Roman" w:hAnsi="Times New Roman"/>
          <w:sz w:val="24"/>
          <w:szCs w:val="24"/>
          <w:lang w:eastAsia="lt-LT"/>
        </w:rPr>
        <w:t xml:space="preserve"> ginamos piliečių teisės, sudaromos geriausios galimos gyvenimo sąlygos, kur reaguojama į gyventojų gyvenimo būdą, stengiamasi atsižvelgti į visų poreikius. </w:t>
      </w:r>
    </w:p>
    <w:p w:rsidR="00ED2254" w:rsidRPr="005F2D2F" w:rsidRDefault="00ED2254" w:rsidP="00E5507F">
      <w:pPr>
        <w:spacing w:after="0" w:line="360" w:lineRule="auto"/>
        <w:ind w:firstLine="567"/>
        <w:jc w:val="both"/>
        <w:rPr>
          <w:rFonts w:ascii="Times New Roman" w:hAnsi="Times New Roman"/>
          <w:sz w:val="24"/>
          <w:szCs w:val="24"/>
        </w:rPr>
      </w:pPr>
      <w:r w:rsidRPr="005F2D2F">
        <w:rPr>
          <w:rFonts w:ascii="Times New Roman" w:eastAsia="Times New Roman" w:hAnsi="Times New Roman"/>
          <w:sz w:val="24"/>
          <w:szCs w:val="24"/>
          <w:lang w:eastAsia="lt-LT"/>
        </w:rPr>
        <w:t xml:space="preserve">Vadovaujantis šiuo principu Josvainių seniūnijos aplinka formuojama siekiant sukurti socialiniu, ekonominiu ir techniniu atžvilgiu pagrįstą, ekologiškai patikimą, estetišką ir efektyviai </w:t>
      </w:r>
      <w:r w:rsidRPr="005F2D2F">
        <w:rPr>
          <w:rFonts w:ascii="Times New Roman" w:eastAsia="Times New Roman" w:hAnsi="Times New Roman"/>
          <w:sz w:val="24"/>
          <w:szCs w:val="24"/>
          <w:lang w:eastAsia="lt-LT"/>
        </w:rPr>
        <w:lastRenderedPageBreak/>
        <w:t>valdomą aplinką, atitinkančią besikeičiančios seniūnijos bendruomenės ir pavienio žmogaus poreikius.</w:t>
      </w:r>
    </w:p>
    <w:p w:rsidR="00ED2254" w:rsidRDefault="00ED2254" w:rsidP="00E5507F">
      <w:pPr>
        <w:tabs>
          <w:tab w:val="left" w:pos="709"/>
        </w:tabs>
        <w:spacing w:after="0" w:line="360" w:lineRule="auto"/>
        <w:ind w:firstLine="567"/>
        <w:jc w:val="both"/>
        <w:rPr>
          <w:rFonts w:ascii="Times New Roman" w:eastAsia="Times New Roman" w:hAnsi="Times New Roman"/>
          <w:sz w:val="24"/>
          <w:szCs w:val="24"/>
          <w:lang w:eastAsia="lt-LT"/>
        </w:rPr>
      </w:pPr>
      <w:r w:rsidRPr="005F2D2F">
        <w:rPr>
          <w:rFonts w:ascii="Times New Roman" w:eastAsia="Times New Roman" w:hAnsi="Times New Roman"/>
          <w:sz w:val="24"/>
          <w:szCs w:val="24"/>
          <w:lang w:eastAsia="lt-LT"/>
        </w:rPr>
        <w:t>Vykdant šią programą, siekiama užtikrinti seniūnijos gyvenviečių gatvių apšvietimą ir apšvietimo įrenginių priežiūrą.</w:t>
      </w:r>
      <w:r w:rsidR="0089122E" w:rsidRPr="005F2D2F">
        <w:rPr>
          <w:rFonts w:ascii="Times New Roman" w:eastAsia="Times New Roman" w:hAnsi="Times New Roman"/>
          <w:sz w:val="24"/>
          <w:szCs w:val="24"/>
          <w:lang w:eastAsia="lt-LT"/>
        </w:rPr>
        <w:t xml:space="preserve"> </w:t>
      </w:r>
    </w:p>
    <w:p w:rsidR="003B241E" w:rsidRPr="005F2D2F" w:rsidRDefault="00D92651" w:rsidP="00E5507F">
      <w:pPr>
        <w:tabs>
          <w:tab w:val="left" w:pos="709"/>
        </w:tabs>
        <w:spacing w:after="0" w:line="360" w:lineRule="auto"/>
        <w:ind w:firstLine="567"/>
        <w:jc w:val="both"/>
        <w:rPr>
          <w:rFonts w:ascii="Times New Roman" w:hAnsi="Times New Roman"/>
          <w:sz w:val="24"/>
          <w:szCs w:val="24"/>
        </w:rPr>
      </w:pPr>
      <w:r>
        <w:rPr>
          <w:rFonts w:ascii="Times New Roman" w:eastAsia="Times New Roman" w:hAnsi="Times New Roman"/>
          <w:sz w:val="24"/>
          <w:szCs w:val="24"/>
          <w:lang w:eastAsia="lt-LT"/>
        </w:rPr>
        <w:t>Seniūnija prižiūri 490 vnt. gatvių apšvietimo šviestuvų ir 23 elektros pastotes iš kurių reguliuojamas gatvių apšvietimas. Iš seniūnijai skirtų asignavimų planuojam</w:t>
      </w:r>
      <w:r w:rsidR="008642A3">
        <w:rPr>
          <w:rFonts w:ascii="Times New Roman" w:eastAsia="Times New Roman" w:hAnsi="Times New Roman"/>
          <w:sz w:val="24"/>
          <w:szCs w:val="24"/>
          <w:lang w:eastAsia="lt-LT"/>
        </w:rPr>
        <w:t xml:space="preserve">e suremontuoti </w:t>
      </w:r>
      <w:r w:rsidR="0056497C">
        <w:rPr>
          <w:rFonts w:ascii="Times New Roman" w:eastAsia="Times New Roman" w:hAnsi="Times New Roman"/>
          <w:sz w:val="24"/>
          <w:szCs w:val="24"/>
          <w:lang w:eastAsia="lt-LT"/>
        </w:rPr>
        <w:t>8</w:t>
      </w:r>
      <w:r>
        <w:rPr>
          <w:rFonts w:ascii="Times New Roman" w:eastAsia="Times New Roman" w:hAnsi="Times New Roman"/>
          <w:sz w:val="24"/>
          <w:szCs w:val="24"/>
          <w:lang w:eastAsia="lt-LT"/>
        </w:rPr>
        <w:t xml:space="preserve"> sen</w:t>
      </w:r>
      <w:r w:rsidR="00753997">
        <w:rPr>
          <w:rFonts w:ascii="Times New Roman" w:eastAsia="Times New Roman" w:hAnsi="Times New Roman"/>
          <w:sz w:val="24"/>
          <w:szCs w:val="24"/>
          <w:lang w:eastAsia="lt-LT"/>
        </w:rPr>
        <w:t>us</w:t>
      </w:r>
      <w:r>
        <w:rPr>
          <w:rFonts w:ascii="Times New Roman" w:eastAsia="Times New Roman" w:hAnsi="Times New Roman"/>
          <w:sz w:val="24"/>
          <w:szCs w:val="24"/>
          <w:lang w:eastAsia="lt-LT"/>
        </w:rPr>
        <w:t xml:space="preserve"> sugedusi</w:t>
      </w:r>
      <w:r w:rsidR="00753997">
        <w:rPr>
          <w:rFonts w:ascii="Times New Roman" w:eastAsia="Times New Roman" w:hAnsi="Times New Roman"/>
          <w:sz w:val="24"/>
          <w:szCs w:val="24"/>
          <w:lang w:eastAsia="lt-LT"/>
        </w:rPr>
        <w:t>us</w:t>
      </w:r>
      <w:r>
        <w:rPr>
          <w:rFonts w:ascii="Times New Roman" w:eastAsia="Times New Roman" w:hAnsi="Times New Roman"/>
          <w:sz w:val="24"/>
          <w:szCs w:val="24"/>
          <w:lang w:eastAsia="lt-LT"/>
        </w:rPr>
        <w:t xml:space="preserve"> gatvių apšvietimo šviestuv</w:t>
      </w:r>
      <w:r w:rsidR="00753997">
        <w:rPr>
          <w:rFonts w:ascii="Times New Roman" w:eastAsia="Times New Roman" w:hAnsi="Times New Roman"/>
          <w:sz w:val="24"/>
          <w:szCs w:val="24"/>
          <w:lang w:eastAsia="lt-LT"/>
        </w:rPr>
        <w:t>us</w:t>
      </w:r>
      <w:r>
        <w:rPr>
          <w:rFonts w:ascii="Times New Roman" w:eastAsia="Times New Roman" w:hAnsi="Times New Roman"/>
          <w:sz w:val="24"/>
          <w:szCs w:val="24"/>
          <w:lang w:eastAsia="lt-LT"/>
        </w:rPr>
        <w:t xml:space="preserve">, nuomoti </w:t>
      </w:r>
      <w:proofErr w:type="spellStart"/>
      <w:r>
        <w:rPr>
          <w:rFonts w:ascii="Times New Roman" w:eastAsia="Times New Roman" w:hAnsi="Times New Roman"/>
          <w:sz w:val="24"/>
          <w:szCs w:val="24"/>
          <w:lang w:eastAsia="lt-LT"/>
        </w:rPr>
        <w:t>autokeltuvą</w:t>
      </w:r>
      <w:proofErr w:type="spellEnd"/>
      <w:r>
        <w:rPr>
          <w:rFonts w:ascii="Times New Roman" w:eastAsia="Times New Roman" w:hAnsi="Times New Roman"/>
          <w:sz w:val="24"/>
          <w:szCs w:val="24"/>
          <w:lang w:eastAsia="lt-LT"/>
        </w:rPr>
        <w:t>.</w:t>
      </w:r>
      <w:r w:rsidR="008642A3">
        <w:rPr>
          <w:rFonts w:ascii="Times New Roman" w:eastAsia="Times New Roman" w:hAnsi="Times New Roman"/>
          <w:sz w:val="24"/>
          <w:szCs w:val="24"/>
          <w:lang w:eastAsia="lt-LT"/>
        </w:rPr>
        <w:t xml:space="preserve"> </w:t>
      </w:r>
      <w:r w:rsidR="0056497C">
        <w:rPr>
          <w:rFonts w:ascii="Times New Roman" w:eastAsia="Times New Roman" w:hAnsi="Times New Roman"/>
          <w:sz w:val="24"/>
          <w:szCs w:val="24"/>
          <w:lang w:eastAsia="lt-LT"/>
        </w:rPr>
        <w:t xml:space="preserve">Josvainių mstl., Rytų g. ir  Skroblų g. </w:t>
      </w:r>
      <w:r w:rsidR="008642A3">
        <w:rPr>
          <w:rFonts w:ascii="Times New Roman" w:eastAsia="Times New Roman" w:hAnsi="Times New Roman"/>
          <w:sz w:val="24"/>
          <w:szCs w:val="24"/>
          <w:lang w:eastAsia="lt-LT"/>
        </w:rPr>
        <w:t xml:space="preserve"> </w:t>
      </w:r>
      <w:r w:rsidR="009936A4">
        <w:rPr>
          <w:rFonts w:ascii="Times New Roman" w:eastAsia="Times New Roman" w:hAnsi="Times New Roman"/>
          <w:sz w:val="24"/>
          <w:szCs w:val="24"/>
          <w:lang w:eastAsia="lt-LT"/>
        </w:rPr>
        <w:t>išplėsti</w:t>
      </w:r>
      <w:r w:rsidR="008642A3">
        <w:rPr>
          <w:rFonts w:ascii="Times New Roman" w:eastAsia="Times New Roman" w:hAnsi="Times New Roman"/>
          <w:sz w:val="24"/>
          <w:szCs w:val="24"/>
          <w:lang w:eastAsia="lt-LT"/>
        </w:rPr>
        <w:t xml:space="preserve"> gatvės apšvietimo </w:t>
      </w:r>
      <w:r w:rsidR="009936A4">
        <w:rPr>
          <w:rFonts w:ascii="Times New Roman" w:eastAsia="Times New Roman" w:hAnsi="Times New Roman"/>
          <w:sz w:val="24"/>
          <w:szCs w:val="24"/>
          <w:lang w:eastAsia="lt-LT"/>
        </w:rPr>
        <w:t>tinklus.</w:t>
      </w:r>
    </w:p>
    <w:p w:rsidR="00ED2254" w:rsidRPr="005F2D2F" w:rsidRDefault="00ED2254" w:rsidP="00E5507F">
      <w:pPr>
        <w:tabs>
          <w:tab w:val="left" w:pos="709"/>
        </w:tabs>
        <w:spacing w:after="0" w:line="360" w:lineRule="auto"/>
        <w:ind w:firstLine="567"/>
        <w:jc w:val="both"/>
        <w:rPr>
          <w:rFonts w:ascii="Times New Roman" w:hAnsi="Times New Roman"/>
          <w:sz w:val="24"/>
          <w:szCs w:val="24"/>
        </w:rPr>
      </w:pPr>
      <w:r w:rsidRPr="005F2D2F">
        <w:rPr>
          <w:rFonts w:ascii="Times New Roman" w:eastAsia="Times New Roman" w:hAnsi="Times New Roman"/>
          <w:bCs/>
          <w:sz w:val="24"/>
          <w:szCs w:val="24"/>
          <w:lang w:eastAsia="lt-LT"/>
        </w:rPr>
        <w:t>Įgyvendinant Savivaldybės 20</w:t>
      </w:r>
      <w:r w:rsidR="008642A3">
        <w:rPr>
          <w:rFonts w:ascii="Times New Roman" w:eastAsia="Times New Roman" w:hAnsi="Times New Roman"/>
          <w:bCs/>
          <w:sz w:val="24"/>
          <w:szCs w:val="24"/>
          <w:lang w:eastAsia="lt-LT"/>
        </w:rPr>
        <w:t>2</w:t>
      </w:r>
      <w:r w:rsidR="00F70722">
        <w:rPr>
          <w:rFonts w:ascii="Times New Roman" w:eastAsia="Times New Roman" w:hAnsi="Times New Roman"/>
          <w:bCs/>
          <w:sz w:val="24"/>
          <w:szCs w:val="24"/>
          <w:lang w:eastAsia="lt-LT"/>
        </w:rPr>
        <w:t>3</w:t>
      </w:r>
      <w:r w:rsidRPr="005F2D2F">
        <w:rPr>
          <w:rFonts w:ascii="Times New Roman" w:eastAsia="Times New Roman" w:hAnsi="Times New Roman"/>
          <w:bCs/>
          <w:sz w:val="24"/>
          <w:szCs w:val="24"/>
          <w:lang w:eastAsia="lt-LT"/>
        </w:rPr>
        <w:t>-202</w:t>
      </w:r>
      <w:r w:rsidR="00F70722">
        <w:rPr>
          <w:rFonts w:ascii="Times New Roman" w:eastAsia="Times New Roman" w:hAnsi="Times New Roman"/>
          <w:bCs/>
          <w:sz w:val="24"/>
          <w:szCs w:val="24"/>
          <w:lang w:eastAsia="lt-LT"/>
        </w:rPr>
        <w:t>5</w:t>
      </w:r>
      <w:r w:rsidRPr="005F2D2F">
        <w:rPr>
          <w:rFonts w:ascii="Times New Roman" w:eastAsia="Times New Roman" w:hAnsi="Times New Roman"/>
          <w:bCs/>
          <w:sz w:val="24"/>
          <w:szCs w:val="24"/>
          <w:lang w:eastAsia="lt-LT"/>
        </w:rPr>
        <w:t xml:space="preserve"> m. strateginio veiklos plano programą „</w:t>
      </w:r>
      <w:r w:rsidRPr="005F2D2F">
        <w:rPr>
          <w:rFonts w:ascii="Times New Roman" w:eastAsia="Times New Roman" w:hAnsi="Times New Roman"/>
          <w:b/>
          <w:bCs/>
          <w:sz w:val="24"/>
          <w:szCs w:val="24"/>
          <w:lang w:eastAsia="lt-LT"/>
        </w:rPr>
        <w:t>Infrastruktūros objektų priežiūra ir plėtra</w:t>
      </w:r>
      <w:r w:rsidRPr="005F2D2F">
        <w:rPr>
          <w:rFonts w:ascii="Times New Roman" w:eastAsia="Times New Roman" w:hAnsi="Times New Roman"/>
          <w:bCs/>
          <w:sz w:val="24"/>
          <w:szCs w:val="24"/>
          <w:lang w:eastAsia="lt-LT"/>
        </w:rPr>
        <w:t xml:space="preserve">, Seniūnija dalyvauja įgyvendinant </w:t>
      </w:r>
      <w:r w:rsidRPr="005F2D2F">
        <w:rPr>
          <w:rFonts w:ascii="Times New Roman" w:eastAsia="Times New Roman" w:hAnsi="Times New Roman"/>
          <w:b/>
          <w:bCs/>
          <w:sz w:val="24"/>
          <w:szCs w:val="24"/>
          <w:lang w:eastAsia="lt-LT"/>
        </w:rPr>
        <w:t>01 tikslo ,,</w:t>
      </w:r>
      <w:r w:rsidR="003F0E7E" w:rsidRPr="005F2D2F">
        <w:rPr>
          <w:rFonts w:ascii="Times New Roman" w:eastAsia="Times New Roman" w:hAnsi="Times New Roman"/>
          <w:b/>
          <w:bCs/>
          <w:sz w:val="24"/>
          <w:szCs w:val="24"/>
        </w:rPr>
        <w:t>Kurti ir pritaikyti</w:t>
      </w:r>
      <w:r w:rsidRPr="005F2D2F">
        <w:rPr>
          <w:rFonts w:ascii="Times New Roman" w:eastAsia="Times New Roman" w:hAnsi="Times New Roman"/>
          <w:b/>
          <w:bCs/>
          <w:sz w:val="24"/>
          <w:szCs w:val="24"/>
        </w:rPr>
        <w:t xml:space="preserve"> viešąją inžinerinę infrastruktūrą</w:t>
      </w:r>
      <w:r w:rsidR="003F0E7E" w:rsidRPr="005F2D2F">
        <w:rPr>
          <w:rFonts w:ascii="Times New Roman" w:eastAsia="Times New Roman" w:hAnsi="Times New Roman"/>
          <w:b/>
          <w:bCs/>
          <w:sz w:val="24"/>
          <w:szCs w:val="24"/>
        </w:rPr>
        <w:t xml:space="preserve"> su darnia aplinka</w:t>
      </w:r>
      <w:r w:rsidRPr="005F2D2F">
        <w:rPr>
          <w:rFonts w:ascii="Times New Roman" w:eastAsia="Times New Roman" w:hAnsi="Times New Roman"/>
          <w:b/>
          <w:bCs/>
          <w:sz w:val="24"/>
          <w:szCs w:val="24"/>
        </w:rPr>
        <w:t xml:space="preserve"> šiuolaikiniams poreikiams“</w:t>
      </w:r>
      <w:r w:rsidRPr="005F2D2F">
        <w:rPr>
          <w:rFonts w:ascii="Times New Roman" w:hAnsi="Times New Roman"/>
          <w:sz w:val="24"/>
          <w:szCs w:val="24"/>
        </w:rPr>
        <w:t xml:space="preserve"> 03 uždavinio </w:t>
      </w:r>
      <w:r w:rsidRPr="005F2D2F">
        <w:rPr>
          <w:rFonts w:ascii="Times New Roman" w:hAnsi="Times New Roman"/>
          <w:b/>
          <w:sz w:val="24"/>
          <w:szCs w:val="24"/>
        </w:rPr>
        <w:t>,,Atnaujinti</w:t>
      </w:r>
      <w:r w:rsidR="003F0E7E" w:rsidRPr="005F2D2F">
        <w:rPr>
          <w:rFonts w:ascii="Times New Roman" w:hAnsi="Times New Roman"/>
          <w:b/>
          <w:sz w:val="24"/>
          <w:szCs w:val="24"/>
        </w:rPr>
        <w:t xml:space="preserve"> ir (arba) </w:t>
      </w:r>
      <w:r w:rsidRPr="005F2D2F">
        <w:rPr>
          <w:rFonts w:ascii="Times New Roman" w:hAnsi="Times New Roman"/>
          <w:b/>
          <w:sz w:val="24"/>
          <w:szCs w:val="24"/>
        </w:rPr>
        <w:t xml:space="preserve">išplėsti,  miesto ir rajono gatvių, </w:t>
      </w:r>
      <w:r w:rsidR="003F0E7E" w:rsidRPr="005F2D2F">
        <w:rPr>
          <w:rFonts w:ascii="Times New Roman" w:hAnsi="Times New Roman"/>
          <w:b/>
          <w:sz w:val="24"/>
          <w:szCs w:val="24"/>
        </w:rPr>
        <w:t xml:space="preserve">kelių viešųjų teritorijų </w:t>
      </w:r>
      <w:r w:rsidRPr="005F2D2F">
        <w:rPr>
          <w:rFonts w:ascii="Times New Roman" w:hAnsi="Times New Roman"/>
          <w:b/>
          <w:sz w:val="24"/>
          <w:szCs w:val="24"/>
        </w:rPr>
        <w:t xml:space="preserve"> apšvietim</w:t>
      </w:r>
      <w:r w:rsidR="00016D79" w:rsidRPr="005F2D2F">
        <w:rPr>
          <w:rFonts w:ascii="Times New Roman" w:hAnsi="Times New Roman"/>
          <w:b/>
          <w:sz w:val="24"/>
          <w:szCs w:val="24"/>
        </w:rPr>
        <w:t>ą, naudojant energiją taupančias priemones</w:t>
      </w:r>
      <w:r w:rsidRPr="005F2D2F">
        <w:rPr>
          <w:rFonts w:ascii="Times New Roman" w:hAnsi="Times New Roman"/>
          <w:b/>
          <w:sz w:val="24"/>
          <w:szCs w:val="24"/>
        </w:rPr>
        <w:t xml:space="preserve"> “ </w:t>
      </w:r>
      <w:r w:rsidRPr="005F2D2F">
        <w:rPr>
          <w:rFonts w:ascii="Times New Roman" w:hAnsi="Times New Roman"/>
          <w:sz w:val="24"/>
          <w:szCs w:val="24"/>
        </w:rPr>
        <w:t>priemonę:</w:t>
      </w:r>
    </w:p>
    <w:p w:rsidR="00ED2254" w:rsidRPr="005F2D2F" w:rsidRDefault="0089122E" w:rsidP="00E5507F">
      <w:pPr>
        <w:pStyle w:val="WW-BlockText"/>
        <w:tabs>
          <w:tab w:val="left" w:pos="709"/>
        </w:tabs>
        <w:spacing w:line="360" w:lineRule="auto"/>
        <w:ind w:left="0" w:right="0" w:firstLine="567"/>
      </w:pPr>
      <w:r w:rsidRPr="005F2D2F">
        <w:t>03</w:t>
      </w:r>
      <w:r w:rsidR="00ED2254" w:rsidRPr="005F2D2F">
        <w:t xml:space="preserve"> Eksploatuoti, prižiūrėti ir remontuoti gatvių apšvietimo tinklus seniūnijose.</w:t>
      </w:r>
    </w:p>
    <w:p w:rsidR="00ED2254" w:rsidRPr="005F2D2F" w:rsidRDefault="00ED2254" w:rsidP="00E5507F">
      <w:pPr>
        <w:spacing w:after="0" w:line="360" w:lineRule="auto"/>
        <w:ind w:firstLine="567"/>
        <w:jc w:val="both"/>
        <w:rPr>
          <w:rFonts w:ascii="Times New Roman" w:eastAsia="Times New Roman" w:hAnsi="Times New Roman"/>
          <w:b/>
          <w:i/>
          <w:sz w:val="24"/>
          <w:szCs w:val="24"/>
          <w:lang w:eastAsia="lt-LT"/>
        </w:rPr>
      </w:pPr>
    </w:p>
    <w:p w:rsidR="00ED2254" w:rsidRPr="005F2D2F" w:rsidRDefault="00ED2254" w:rsidP="00E5507F">
      <w:pPr>
        <w:spacing w:after="0" w:line="360" w:lineRule="auto"/>
        <w:ind w:firstLine="567"/>
        <w:jc w:val="both"/>
        <w:rPr>
          <w:rFonts w:ascii="Times New Roman" w:hAnsi="Times New Roman"/>
          <w:sz w:val="24"/>
          <w:szCs w:val="24"/>
        </w:rPr>
      </w:pPr>
      <w:r w:rsidRPr="005F2D2F">
        <w:rPr>
          <w:rFonts w:ascii="Times New Roman" w:eastAsia="Times New Roman" w:hAnsi="Times New Roman"/>
          <w:b/>
          <w:sz w:val="24"/>
          <w:szCs w:val="24"/>
          <w:lang w:eastAsia="lt-LT"/>
        </w:rPr>
        <w:t>04 uždavinio „</w:t>
      </w:r>
      <w:r w:rsidR="0089122E" w:rsidRPr="005F2D2F">
        <w:rPr>
          <w:rFonts w:ascii="Times New Roman" w:eastAsia="Times New Roman" w:hAnsi="Times New Roman"/>
          <w:b/>
          <w:sz w:val="24"/>
          <w:szCs w:val="24"/>
          <w:lang w:eastAsia="lt-LT"/>
        </w:rPr>
        <w:t>Gerinti rajono susisiekimo infrastruktūrą, užtikrinti gyventojų darnų judumą bei mobilumą</w:t>
      </w:r>
      <w:r w:rsidRPr="005F2D2F">
        <w:rPr>
          <w:rFonts w:ascii="Times New Roman" w:eastAsia="Times New Roman" w:hAnsi="Times New Roman"/>
          <w:b/>
          <w:sz w:val="24"/>
          <w:szCs w:val="24"/>
          <w:lang w:eastAsia="lt-LT"/>
        </w:rPr>
        <w:t xml:space="preserve">“ </w:t>
      </w:r>
      <w:r w:rsidRPr="005F2D2F">
        <w:rPr>
          <w:rFonts w:ascii="Times New Roman" w:eastAsia="Times New Roman" w:hAnsi="Times New Roman"/>
          <w:sz w:val="24"/>
          <w:szCs w:val="24"/>
          <w:lang w:eastAsia="lt-LT"/>
        </w:rPr>
        <w:t>priemonę:</w:t>
      </w:r>
    </w:p>
    <w:p w:rsidR="00ED2254" w:rsidRPr="005F2D2F" w:rsidRDefault="00ED2254" w:rsidP="00E5507F">
      <w:pPr>
        <w:tabs>
          <w:tab w:val="left" w:pos="709"/>
        </w:tabs>
        <w:spacing w:after="0" w:line="360" w:lineRule="auto"/>
        <w:ind w:firstLine="567"/>
        <w:jc w:val="both"/>
        <w:rPr>
          <w:rFonts w:ascii="Times New Roman" w:eastAsia="Times New Roman" w:hAnsi="Times New Roman"/>
          <w:i/>
          <w:sz w:val="24"/>
          <w:szCs w:val="24"/>
          <w:lang w:eastAsia="lt-LT"/>
        </w:rPr>
      </w:pPr>
    </w:p>
    <w:p w:rsidR="00ED2254" w:rsidRPr="005F2D2F" w:rsidRDefault="00ED2254" w:rsidP="00E5507F">
      <w:pPr>
        <w:tabs>
          <w:tab w:val="left" w:pos="709"/>
        </w:tabs>
        <w:spacing w:after="0" w:line="360" w:lineRule="auto"/>
        <w:ind w:firstLine="567"/>
        <w:jc w:val="both"/>
        <w:rPr>
          <w:rFonts w:ascii="Times New Roman" w:hAnsi="Times New Roman"/>
          <w:sz w:val="24"/>
          <w:szCs w:val="24"/>
        </w:rPr>
      </w:pPr>
      <w:r w:rsidRPr="005F2D2F">
        <w:rPr>
          <w:rFonts w:ascii="Times New Roman" w:hAnsi="Times New Roman"/>
          <w:i/>
          <w:sz w:val="24"/>
          <w:szCs w:val="24"/>
        </w:rPr>
        <w:t>01 Tvarkyti ir plėtoti kaimiškųjų seniūnijų kelius ir gatves, užtikrinant eismo saugumą *</w:t>
      </w:r>
    </w:p>
    <w:p w:rsidR="008D7497" w:rsidRDefault="00ED2254" w:rsidP="00E5507F">
      <w:pPr>
        <w:tabs>
          <w:tab w:val="left" w:pos="709"/>
          <w:tab w:val="left" w:pos="1830"/>
        </w:tabs>
        <w:spacing w:after="0" w:line="360" w:lineRule="auto"/>
        <w:ind w:firstLine="567"/>
        <w:jc w:val="both"/>
        <w:rPr>
          <w:rFonts w:ascii="Times New Roman" w:hAnsi="Times New Roman"/>
          <w:i/>
          <w:sz w:val="24"/>
          <w:szCs w:val="24"/>
        </w:rPr>
      </w:pPr>
      <w:r w:rsidRPr="005F2D2F">
        <w:rPr>
          <w:rFonts w:ascii="Times New Roman" w:hAnsi="Times New Roman"/>
          <w:i/>
          <w:sz w:val="24"/>
          <w:szCs w:val="24"/>
        </w:rPr>
        <w:t>*Seniūnija dalyvauja priemonės įgyvendinime; asignavimai numatyti Savivaldybės administracijos biudžete</w:t>
      </w:r>
      <w:r w:rsidR="008D7497" w:rsidRPr="005F2D2F">
        <w:rPr>
          <w:rFonts w:ascii="Times New Roman" w:hAnsi="Times New Roman"/>
          <w:i/>
          <w:sz w:val="24"/>
          <w:szCs w:val="24"/>
        </w:rPr>
        <w:t>.</w:t>
      </w:r>
    </w:p>
    <w:p w:rsidR="00D92651" w:rsidRDefault="00D92651" w:rsidP="00E5507F">
      <w:pPr>
        <w:tabs>
          <w:tab w:val="left" w:pos="709"/>
          <w:tab w:val="left" w:pos="1830"/>
        </w:tabs>
        <w:spacing w:after="0" w:line="360" w:lineRule="auto"/>
        <w:ind w:firstLine="567"/>
        <w:jc w:val="both"/>
        <w:rPr>
          <w:rFonts w:ascii="Times New Roman" w:hAnsi="Times New Roman"/>
          <w:iCs/>
          <w:sz w:val="24"/>
          <w:szCs w:val="24"/>
        </w:rPr>
      </w:pPr>
      <w:r>
        <w:rPr>
          <w:rFonts w:ascii="Times New Roman" w:hAnsi="Times New Roman"/>
          <w:iCs/>
          <w:sz w:val="24"/>
          <w:szCs w:val="24"/>
        </w:rPr>
        <w:t>Josvainių seniūnijos kelių ir gatvių ilgis 211,672 km. Kelių ir gatvių su žvyro danga taisymas (</w:t>
      </w:r>
      <w:proofErr w:type="spellStart"/>
      <w:r>
        <w:rPr>
          <w:rFonts w:ascii="Times New Roman" w:hAnsi="Times New Roman"/>
          <w:iCs/>
          <w:sz w:val="24"/>
          <w:szCs w:val="24"/>
        </w:rPr>
        <w:t>greideriavimas</w:t>
      </w:r>
      <w:proofErr w:type="spellEnd"/>
      <w:r w:rsidR="00A4392E">
        <w:rPr>
          <w:rFonts w:ascii="Times New Roman" w:hAnsi="Times New Roman"/>
          <w:iCs/>
          <w:sz w:val="24"/>
          <w:szCs w:val="24"/>
        </w:rPr>
        <w:t>)</w:t>
      </w:r>
      <w:r>
        <w:rPr>
          <w:rFonts w:ascii="Times New Roman" w:hAnsi="Times New Roman"/>
          <w:iCs/>
          <w:sz w:val="24"/>
          <w:szCs w:val="24"/>
        </w:rPr>
        <w:t xml:space="preserve"> bus vykdomas iš seniūnijai skirtų asignavimų lė</w:t>
      </w:r>
      <w:r w:rsidR="008642A3">
        <w:rPr>
          <w:rFonts w:ascii="Times New Roman" w:hAnsi="Times New Roman"/>
          <w:iCs/>
          <w:sz w:val="24"/>
          <w:szCs w:val="24"/>
        </w:rPr>
        <w:t>šų. 202</w:t>
      </w:r>
      <w:r w:rsidR="0056497C">
        <w:rPr>
          <w:rFonts w:ascii="Times New Roman" w:hAnsi="Times New Roman"/>
          <w:iCs/>
          <w:sz w:val="24"/>
          <w:szCs w:val="24"/>
        </w:rPr>
        <w:t>3</w:t>
      </w:r>
      <w:r>
        <w:rPr>
          <w:rFonts w:ascii="Times New Roman" w:hAnsi="Times New Roman"/>
          <w:iCs/>
          <w:sz w:val="24"/>
          <w:szCs w:val="24"/>
        </w:rPr>
        <w:t xml:space="preserve"> m. numatoma atlikti </w:t>
      </w:r>
      <w:proofErr w:type="spellStart"/>
      <w:r>
        <w:rPr>
          <w:rFonts w:ascii="Times New Roman" w:hAnsi="Times New Roman"/>
          <w:iCs/>
          <w:sz w:val="24"/>
          <w:szCs w:val="24"/>
        </w:rPr>
        <w:t>greideriavimo</w:t>
      </w:r>
      <w:proofErr w:type="spellEnd"/>
      <w:r>
        <w:rPr>
          <w:rFonts w:ascii="Times New Roman" w:hAnsi="Times New Roman"/>
          <w:iCs/>
          <w:sz w:val="24"/>
          <w:szCs w:val="24"/>
        </w:rPr>
        <w:t xml:space="preserve"> darbų už </w:t>
      </w:r>
      <w:r w:rsidR="00E250C7">
        <w:rPr>
          <w:rFonts w:ascii="Times New Roman" w:hAnsi="Times New Roman"/>
          <w:iCs/>
          <w:sz w:val="24"/>
          <w:szCs w:val="24"/>
        </w:rPr>
        <w:t>9,6</w:t>
      </w:r>
      <w:r w:rsidR="008642A3">
        <w:rPr>
          <w:rFonts w:ascii="Times New Roman" w:hAnsi="Times New Roman"/>
          <w:iCs/>
          <w:sz w:val="24"/>
          <w:szCs w:val="24"/>
        </w:rPr>
        <w:t xml:space="preserve"> </w:t>
      </w:r>
      <w:r>
        <w:rPr>
          <w:rFonts w:ascii="Times New Roman" w:hAnsi="Times New Roman"/>
          <w:iCs/>
          <w:sz w:val="24"/>
          <w:szCs w:val="24"/>
        </w:rPr>
        <w:t>tūkst. eurų.</w:t>
      </w:r>
    </w:p>
    <w:p w:rsidR="00D92651" w:rsidRPr="00D92651" w:rsidRDefault="008642A3" w:rsidP="00E5507F">
      <w:pPr>
        <w:tabs>
          <w:tab w:val="left" w:pos="709"/>
          <w:tab w:val="left" w:pos="1830"/>
        </w:tabs>
        <w:spacing w:after="0" w:line="360" w:lineRule="auto"/>
        <w:ind w:firstLine="567"/>
        <w:jc w:val="both"/>
        <w:rPr>
          <w:rFonts w:ascii="Times New Roman" w:hAnsi="Times New Roman"/>
          <w:iCs/>
          <w:sz w:val="24"/>
          <w:szCs w:val="24"/>
        </w:rPr>
      </w:pPr>
      <w:r>
        <w:rPr>
          <w:rFonts w:ascii="Times New Roman" w:hAnsi="Times New Roman"/>
          <w:iCs/>
          <w:sz w:val="24"/>
          <w:szCs w:val="24"/>
        </w:rPr>
        <w:t>202</w:t>
      </w:r>
      <w:r w:rsidR="0056497C">
        <w:rPr>
          <w:rFonts w:ascii="Times New Roman" w:hAnsi="Times New Roman"/>
          <w:iCs/>
          <w:sz w:val="24"/>
          <w:szCs w:val="24"/>
        </w:rPr>
        <w:t>3</w:t>
      </w:r>
      <w:r w:rsidR="00D92651">
        <w:rPr>
          <w:rFonts w:ascii="Times New Roman" w:hAnsi="Times New Roman"/>
          <w:iCs/>
          <w:sz w:val="24"/>
          <w:szCs w:val="24"/>
        </w:rPr>
        <w:t xml:space="preserve"> m. kelių priežiūros ir plėtros programos lėšomis numatoma atnaujinti asfaltbetonio dang</w:t>
      </w:r>
      <w:r w:rsidR="00A4392E">
        <w:rPr>
          <w:rFonts w:ascii="Times New Roman" w:hAnsi="Times New Roman"/>
          <w:iCs/>
          <w:sz w:val="24"/>
          <w:szCs w:val="24"/>
        </w:rPr>
        <w:t>a</w:t>
      </w:r>
      <w:r w:rsidR="00D92651">
        <w:rPr>
          <w:rFonts w:ascii="Times New Roman" w:hAnsi="Times New Roman"/>
          <w:iCs/>
          <w:sz w:val="24"/>
          <w:szCs w:val="24"/>
        </w:rPr>
        <w:t>s</w:t>
      </w:r>
      <w:r>
        <w:rPr>
          <w:rFonts w:ascii="Times New Roman" w:hAnsi="Times New Roman"/>
          <w:iCs/>
          <w:sz w:val="24"/>
          <w:szCs w:val="24"/>
        </w:rPr>
        <w:t xml:space="preserve"> </w:t>
      </w:r>
      <w:r w:rsidR="0056497C">
        <w:rPr>
          <w:rFonts w:ascii="Times New Roman" w:hAnsi="Times New Roman"/>
          <w:iCs/>
          <w:sz w:val="24"/>
          <w:szCs w:val="24"/>
        </w:rPr>
        <w:t>Kunionių k., Malūno g., Šušvės g., Rožių g., Kaštonų g.</w:t>
      </w:r>
      <w:r w:rsidR="009936A4">
        <w:rPr>
          <w:rFonts w:ascii="Times New Roman" w:hAnsi="Times New Roman"/>
          <w:iCs/>
          <w:sz w:val="24"/>
          <w:szCs w:val="24"/>
        </w:rPr>
        <w:t xml:space="preserve"> Taip pat Josvainių mstl. prie renovuotų daugiabučių namų </w:t>
      </w:r>
      <w:r w:rsidR="0056497C">
        <w:rPr>
          <w:rFonts w:ascii="Times New Roman" w:hAnsi="Times New Roman"/>
          <w:iCs/>
          <w:sz w:val="24"/>
          <w:szCs w:val="24"/>
        </w:rPr>
        <w:t>užbaigti</w:t>
      </w:r>
      <w:r w:rsidR="009936A4">
        <w:rPr>
          <w:rFonts w:ascii="Times New Roman" w:hAnsi="Times New Roman"/>
          <w:iCs/>
          <w:sz w:val="24"/>
          <w:szCs w:val="24"/>
        </w:rPr>
        <w:t xml:space="preserve"> šaligatvių atnaujinimo darbus.</w:t>
      </w:r>
      <w:r>
        <w:rPr>
          <w:rFonts w:ascii="Times New Roman" w:hAnsi="Times New Roman"/>
          <w:iCs/>
          <w:sz w:val="24"/>
          <w:szCs w:val="24"/>
        </w:rPr>
        <w:t xml:space="preserve"> </w:t>
      </w:r>
      <w:r w:rsidR="00A4392E">
        <w:rPr>
          <w:rFonts w:ascii="Times New Roman" w:hAnsi="Times New Roman"/>
          <w:iCs/>
          <w:sz w:val="24"/>
          <w:szCs w:val="24"/>
        </w:rPr>
        <w:t xml:space="preserve"> </w:t>
      </w:r>
      <w:r w:rsidR="009936A4">
        <w:rPr>
          <w:rFonts w:ascii="Times New Roman" w:hAnsi="Times New Roman"/>
          <w:iCs/>
          <w:sz w:val="24"/>
          <w:szCs w:val="24"/>
        </w:rPr>
        <w:t>U</w:t>
      </w:r>
      <w:r w:rsidR="00A4392E">
        <w:rPr>
          <w:rFonts w:ascii="Times New Roman" w:hAnsi="Times New Roman"/>
          <w:iCs/>
          <w:sz w:val="24"/>
          <w:szCs w:val="24"/>
        </w:rPr>
        <w:t>žtais</w:t>
      </w:r>
      <w:r>
        <w:rPr>
          <w:rFonts w:ascii="Times New Roman" w:hAnsi="Times New Roman"/>
          <w:iCs/>
          <w:sz w:val="24"/>
          <w:szCs w:val="24"/>
        </w:rPr>
        <w:t xml:space="preserve">yti </w:t>
      </w:r>
      <w:r w:rsidR="0056497C">
        <w:rPr>
          <w:rFonts w:ascii="Times New Roman" w:hAnsi="Times New Roman"/>
          <w:iCs/>
          <w:sz w:val="24"/>
          <w:szCs w:val="24"/>
        </w:rPr>
        <w:t>5</w:t>
      </w:r>
      <w:r w:rsidR="00A4392E">
        <w:rPr>
          <w:rFonts w:ascii="Times New Roman" w:hAnsi="Times New Roman"/>
          <w:iCs/>
          <w:sz w:val="24"/>
          <w:szCs w:val="24"/>
        </w:rPr>
        <w:t xml:space="preserve">00 kv. m asfaltbetonio duobių ir </w:t>
      </w:r>
      <w:proofErr w:type="spellStart"/>
      <w:r w:rsidR="00A4392E">
        <w:rPr>
          <w:rFonts w:ascii="Times New Roman" w:hAnsi="Times New Roman"/>
          <w:iCs/>
          <w:sz w:val="24"/>
          <w:szCs w:val="24"/>
        </w:rPr>
        <w:t>išdaužų</w:t>
      </w:r>
      <w:proofErr w:type="spellEnd"/>
      <w:r w:rsidR="00A4392E">
        <w:rPr>
          <w:rFonts w:ascii="Times New Roman" w:hAnsi="Times New Roman"/>
          <w:iCs/>
          <w:sz w:val="24"/>
          <w:szCs w:val="24"/>
        </w:rPr>
        <w:t>, sutaisyti kelius ir gatves su žvyro danga (pažvyruoti), tam n</w:t>
      </w:r>
      <w:r>
        <w:rPr>
          <w:rFonts w:ascii="Times New Roman" w:hAnsi="Times New Roman"/>
          <w:iCs/>
          <w:sz w:val="24"/>
          <w:szCs w:val="24"/>
        </w:rPr>
        <w:t xml:space="preserve">umatyti apie </w:t>
      </w:r>
      <w:r w:rsidR="009936A4">
        <w:rPr>
          <w:rFonts w:ascii="Times New Roman" w:hAnsi="Times New Roman"/>
          <w:iCs/>
          <w:sz w:val="24"/>
          <w:szCs w:val="24"/>
        </w:rPr>
        <w:t>50</w:t>
      </w:r>
      <w:r w:rsidR="00A4392E">
        <w:rPr>
          <w:rFonts w:ascii="Times New Roman" w:hAnsi="Times New Roman"/>
          <w:iCs/>
          <w:sz w:val="24"/>
          <w:szCs w:val="24"/>
        </w:rPr>
        <w:t>0 kub. m žvyro</w:t>
      </w:r>
      <w:r w:rsidR="00A51716">
        <w:rPr>
          <w:rFonts w:ascii="Times New Roman" w:hAnsi="Times New Roman"/>
          <w:iCs/>
          <w:sz w:val="24"/>
          <w:szCs w:val="24"/>
        </w:rPr>
        <w:t>. Josvainių mstl.</w:t>
      </w:r>
      <w:r w:rsidR="0056497C">
        <w:rPr>
          <w:rFonts w:ascii="Times New Roman" w:hAnsi="Times New Roman"/>
          <w:iCs/>
          <w:sz w:val="24"/>
          <w:szCs w:val="24"/>
        </w:rPr>
        <w:t>, Skroblų</w:t>
      </w:r>
      <w:r w:rsidR="00A51716">
        <w:rPr>
          <w:rFonts w:ascii="Times New Roman" w:hAnsi="Times New Roman"/>
          <w:iCs/>
          <w:sz w:val="24"/>
          <w:szCs w:val="24"/>
        </w:rPr>
        <w:t xml:space="preserve"> g., </w:t>
      </w:r>
      <w:r w:rsidR="009936A4">
        <w:rPr>
          <w:rFonts w:ascii="Times New Roman" w:hAnsi="Times New Roman"/>
          <w:iCs/>
          <w:sz w:val="24"/>
          <w:szCs w:val="24"/>
        </w:rPr>
        <w:t xml:space="preserve">atlikti </w:t>
      </w:r>
      <w:r w:rsidR="00A51716">
        <w:rPr>
          <w:rFonts w:ascii="Times New Roman" w:hAnsi="Times New Roman"/>
          <w:iCs/>
          <w:sz w:val="24"/>
          <w:szCs w:val="24"/>
        </w:rPr>
        <w:t>kapitalinio remonto darbus</w:t>
      </w:r>
      <w:r w:rsidR="009936A4">
        <w:rPr>
          <w:rFonts w:ascii="Times New Roman" w:hAnsi="Times New Roman"/>
          <w:iCs/>
          <w:sz w:val="24"/>
          <w:szCs w:val="24"/>
        </w:rPr>
        <w:t>.</w:t>
      </w:r>
      <w:r w:rsidR="00A51716">
        <w:rPr>
          <w:rFonts w:ascii="Times New Roman" w:hAnsi="Times New Roman"/>
          <w:iCs/>
          <w:sz w:val="24"/>
          <w:szCs w:val="24"/>
        </w:rPr>
        <w:t xml:space="preserve"> </w:t>
      </w:r>
      <w:r w:rsidR="009936A4">
        <w:rPr>
          <w:rFonts w:ascii="Times New Roman" w:hAnsi="Times New Roman"/>
          <w:iCs/>
          <w:sz w:val="24"/>
          <w:szCs w:val="24"/>
        </w:rPr>
        <w:t>S</w:t>
      </w:r>
      <w:r w:rsidR="00A4392E">
        <w:rPr>
          <w:rFonts w:ascii="Times New Roman" w:hAnsi="Times New Roman"/>
          <w:iCs/>
          <w:sz w:val="24"/>
          <w:szCs w:val="24"/>
        </w:rPr>
        <w:t>tatyti kelio ženklus, įrengti kitas eismo saugumo priemones.</w:t>
      </w:r>
    </w:p>
    <w:p w:rsidR="008D7497" w:rsidRPr="005F2D2F" w:rsidRDefault="008D7497" w:rsidP="00E5507F">
      <w:pPr>
        <w:keepNext/>
        <w:suppressAutoHyphens w:val="0"/>
        <w:spacing w:after="0" w:line="360" w:lineRule="auto"/>
        <w:jc w:val="both"/>
        <w:outlineLvl w:val="0"/>
        <w:rPr>
          <w:rFonts w:ascii="Times New Roman" w:eastAsia="Times New Roman" w:hAnsi="Times New Roman"/>
          <w:caps/>
          <w:sz w:val="24"/>
          <w:szCs w:val="24"/>
          <w:lang w:val="x-none" w:eastAsia="x-none"/>
        </w:rPr>
      </w:pPr>
      <w:r w:rsidRPr="005F2D2F">
        <w:rPr>
          <w:rFonts w:ascii="Times New Roman" w:eastAsia="Times New Roman" w:hAnsi="Times New Roman"/>
          <w:b/>
          <w:sz w:val="24"/>
          <w:szCs w:val="24"/>
          <w:lang w:eastAsia="x-none"/>
        </w:rPr>
        <w:t xml:space="preserve">         </w:t>
      </w:r>
      <w:r w:rsidRPr="005F2D2F">
        <w:rPr>
          <w:rFonts w:ascii="Times New Roman" w:eastAsia="Times New Roman" w:hAnsi="Times New Roman"/>
          <w:b/>
          <w:sz w:val="24"/>
          <w:szCs w:val="24"/>
          <w:lang w:val="x-none" w:eastAsia="x-none"/>
        </w:rPr>
        <w:t xml:space="preserve">Numatomas programos įgyvendinimo rezultatas. </w:t>
      </w:r>
      <w:r w:rsidRPr="005F2D2F">
        <w:rPr>
          <w:rFonts w:ascii="Times New Roman" w:eastAsia="Times New Roman" w:hAnsi="Times New Roman"/>
          <w:sz w:val="24"/>
          <w:szCs w:val="24"/>
          <w:lang w:val="x-none" w:eastAsia="x-none"/>
        </w:rPr>
        <w:t>Pagerinta</w:t>
      </w:r>
      <w:r w:rsidRPr="005F2D2F">
        <w:rPr>
          <w:rFonts w:ascii="Times New Roman" w:eastAsia="Times New Roman" w:hAnsi="Times New Roman"/>
          <w:sz w:val="24"/>
          <w:szCs w:val="24"/>
          <w:lang w:eastAsia="x-none"/>
        </w:rPr>
        <w:t xml:space="preserve"> Josvainių</w:t>
      </w:r>
      <w:r w:rsidRPr="005F2D2F">
        <w:rPr>
          <w:rFonts w:ascii="Times New Roman" w:eastAsia="Times New Roman" w:hAnsi="Times New Roman"/>
          <w:sz w:val="24"/>
          <w:szCs w:val="24"/>
          <w:lang w:val="x-none" w:eastAsia="x-none"/>
        </w:rPr>
        <w:t xml:space="preserve"> seniūnijos viešoji infrastruktūra. </w:t>
      </w:r>
    </w:p>
    <w:p w:rsidR="00ED2254" w:rsidRPr="005F2D2F" w:rsidRDefault="00ED2254" w:rsidP="00E5507F">
      <w:pPr>
        <w:spacing w:after="0" w:line="360" w:lineRule="auto"/>
        <w:ind w:firstLine="567"/>
        <w:jc w:val="both"/>
        <w:rPr>
          <w:rFonts w:ascii="Times New Roman" w:hAnsi="Times New Roman"/>
          <w:sz w:val="24"/>
          <w:szCs w:val="24"/>
        </w:rPr>
      </w:pPr>
      <w:r w:rsidRPr="005F2D2F">
        <w:rPr>
          <w:rFonts w:ascii="Times New Roman" w:hAnsi="Times New Roman"/>
          <w:b/>
          <w:bCs/>
          <w:sz w:val="24"/>
          <w:szCs w:val="24"/>
        </w:rPr>
        <w:t xml:space="preserve">Susiję </w:t>
      </w:r>
      <w:r w:rsidRPr="005F2D2F">
        <w:rPr>
          <w:rFonts w:ascii="Times New Roman" w:hAnsi="Times New Roman"/>
          <w:b/>
          <w:sz w:val="24"/>
          <w:szCs w:val="24"/>
        </w:rPr>
        <w:t>įstatymai ir kiti norminiai teisės aktai</w:t>
      </w:r>
      <w:r w:rsidRPr="005F2D2F">
        <w:rPr>
          <w:rFonts w:ascii="Times New Roman" w:hAnsi="Times New Roman"/>
          <w:sz w:val="24"/>
          <w:szCs w:val="24"/>
        </w:rPr>
        <w:t>: 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įsakymai ir kt. LR teisės aktai.</w:t>
      </w:r>
    </w:p>
    <w:p w:rsidR="00ED2254" w:rsidRPr="005F2D2F" w:rsidRDefault="00ED2254" w:rsidP="00E5507F">
      <w:pPr>
        <w:spacing w:after="0" w:line="360" w:lineRule="auto"/>
        <w:jc w:val="both"/>
        <w:rPr>
          <w:rFonts w:ascii="Times New Roman" w:eastAsia="Times New Roman" w:hAnsi="Times New Roman"/>
          <w:b/>
          <w:smallCaps/>
          <w:sz w:val="24"/>
          <w:szCs w:val="24"/>
          <w:lang w:eastAsia="lt-LT"/>
        </w:rPr>
      </w:pPr>
    </w:p>
    <w:p w:rsidR="00ED2254" w:rsidRPr="005F2D2F" w:rsidRDefault="00ED2254" w:rsidP="00E5507F">
      <w:pPr>
        <w:spacing w:after="0" w:line="360" w:lineRule="auto"/>
        <w:jc w:val="both"/>
        <w:rPr>
          <w:rFonts w:ascii="Times New Roman" w:hAnsi="Times New Roman"/>
          <w:sz w:val="24"/>
          <w:szCs w:val="24"/>
        </w:rPr>
      </w:pPr>
      <w:r w:rsidRPr="005F2D2F">
        <w:rPr>
          <w:rFonts w:ascii="Times New Roman" w:eastAsia="Times New Roman" w:hAnsi="Times New Roman"/>
          <w:b/>
          <w:smallCaps/>
          <w:sz w:val="24"/>
          <w:szCs w:val="24"/>
          <w:lang w:eastAsia="lt-LT"/>
        </w:rPr>
        <w:lastRenderedPageBreak/>
        <w:t xml:space="preserve">                                                 APLINKOS APSAUGOS PROGRAMA (08)</w:t>
      </w:r>
    </w:p>
    <w:p w:rsidR="00ED2254" w:rsidRPr="005F2D2F" w:rsidRDefault="00ED2254" w:rsidP="00E5507F">
      <w:pPr>
        <w:spacing w:after="0" w:line="360" w:lineRule="auto"/>
        <w:jc w:val="both"/>
        <w:rPr>
          <w:rFonts w:ascii="Times New Roman" w:eastAsia="Times New Roman" w:hAnsi="Times New Roman"/>
          <w:b/>
          <w:smallCaps/>
          <w:sz w:val="24"/>
          <w:szCs w:val="24"/>
          <w:lang w:eastAsia="lt-LT"/>
        </w:rPr>
      </w:pPr>
    </w:p>
    <w:p w:rsidR="00ED2254" w:rsidRPr="005F2D2F" w:rsidRDefault="00ED2254" w:rsidP="00E5507F">
      <w:pPr>
        <w:tabs>
          <w:tab w:val="left" w:pos="709"/>
          <w:tab w:val="left" w:pos="851"/>
        </w:tabs>
        <w:snapToGrid w:val="0"/>
        <w:spacing w:after="0" w:line="360" w:lineRule="auto"/>
        <w:ind w:firstLine="567"/>
        <w:jc w:val="both"/>
        <w:rPr>
          <w:rFonts w:ascii="Times New Roman" w:hAnsi="Times New Roman"/>
          <w:sz w:val="24"/>
          <w:szCs w:val="24"/>
        </w:rPr>
      </w:pPr>
      <w:r w:rsidRPr="005F2D2F">
        <w:rPr>
          <w:rFonts w:ascii="Times New Roman" w:eastAsia="Lucida Sans Unicode" w:hAnsi="Times New Roman"/>
          <w:sz w:val="24"/>
          <w:szCs w:val="24"/>
          <w:lang/>
        </w:rPr>
        <w:t>Programa ilgalaikė, parengta vadovaujantis Kėdainių rajono</w:t>
      </w:r>
      <w:r w:rsidRPr="005F2D2F">
        <w:rPr>
          <w:rFonts w:ascii="Times New Roman" w:eastAsia="Lucida Sans Unicode" w:hAnsi="Times New Roman"/>
          <w:sz w:val="24"/>
          <w:szCs w:val="24"/>
          <w:lang w:eastAsia="lt-LT"/>
        </w:rPr>
        <w:t xml:space="preserve"> savivaldybės strateginiu plėtros planu iki 202</w:t>
      </w:r>
      <w:r w:rsidR="0056497C">
        <w:rPr>
          <w:rFonts w:ascii="Times New Roman" w:eastAsia="Lucida Sans Unicode" w:hAnsi="Times New Roman"/>
          <w:sz w:val="24"/>
          <w:szCs w:val="24"/>
          <w:lang w:eastAsia="lt-LT"/>
        </w:rPr>
        <w:t>5</w:t>
      </w:r>
      <w:r w:rsidRPr="005F2D2F">
        <w:rPr>
          <w:rFonts w:ascii="Times New Roman" w:eastAsia="Lucida Sans Unicode" w:hAnsi="Times New Roman"/>
          <w:sz w:val="24"/>
          <w:szCs w:val="24"/>
          <w:lang w:eastAsia="lt-LT"/>
        </w:rPr>
        <w:t xml:space="preserve"> metų.</w:t>
      </w:r>
      <w:r w:rsidRPr="005F2D2F">
        <w:rPr>
          <w:rFonts w:ascii="Times New Roman" w:eastAsia="Lucida Sans Unicode" w:hAnsi="Times New Roman"/>
          <w:sz w:val="24"/>
          <w:szCs w:val="24"/>
          <w:lang/>
        </w:rPr>
        <w:t xml:space="preserve">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sidRPr="005F2D2F">
        <w:rPr>
          <w:rFonts w:ascii="Times New Roman" w:eastAsia="Times New Roman" w:hAnsi="Times New Roman"/>
          <w:sz w:val="24"/>
          <w:szCs w:val="24"/>
          <w:lang w:eastAsia="lt-LT"/>
        </w:rPr>
        <w:t xml:space="preserve"> Dauguma programos tikslų ir priemonių yra tęstinės, įgyvendinamos jau eilę metų.</w:t>
      </w:r>
    </w:p>
    <w:p w:rsidR="00CE7A0D" w:rsidRDefault="00ED2254" w:rsidP="00E5507F">
      <w:pPr>
        <w:tabs>
          <w:tab w:val="left" w:pos="709"/>
        </w:tabs>
        <w:spacing w:after="0" w:line="360" w:lineRule="auto"/>
        <w:ind w:firstLine="567"/>
        <w:jc w:val="both"/>
        <w:rPr>
          <w:rFonts w:ascii="Times New Roman" w:eastAsia="Times New Roman" w:hAnsi="Times New Roman"/>
          <w:sz w:val="24"/>
          <w:szCs w:val="24"/>
          <w:lang w:eastAsia="ar-SA"/>
        </w:rPr>
      </w:pPr>
      <w:r w:rsidRPr="005F2D2F">
        <w:rPr>
          <w:rFonts w:ascii="Times New Roman" w:eastAsia="Times New Roman" w:hAnsi="Times New Roman"/>
          <w:sz w:val="24"/>
          <w:szCs w:val="24"/>
          <w:lang w:eastAsia="lt-LT"/>
        </w:rPr>
        <w:t xml:space="preserve">Šia programa siekiama įgyvendinti priemones, susijusias su aplinkai padarytos žalos kompensavimu, aplinkos taršos šaltinių šalinimu, gamtos išteklių, kraštovaizdžio elementų bei kompleksų atkūrimu ir gausinimu, aplinkosauginės informacijos rengimu ir skleidimu. </w:t>
      </w:r>
      <w:r w:rsidRPr="005F2D2F">
        <w:rPr>
          <w:rFonts w:ascii="Times New Roman" w:eastAsia="Times New Roman" w:hAnsi="Times New Roman"/>
          <w:sz w:val="24"/>
          <w:szCs w:val="24"/>
          <w:lang w:eastAsia="ar-SA"/>
        </w:rPr>
        <w:t xml:space="preserve">Šia programa siekiama darnaus vystymosi ir švarios aplinkos Josvainių seniūnijoje, saugoti bei nuolat gerinti seniūnijos aplinkos kokybę. Vykdant programą planuojama plėtoti atliekų tvarkymo ir rūšiavimo sistemą. Vykdyti seniūnijos želdinių ir žaliųjų plotų, neprivatizuojamų plotų priežiūra, saugomų teritorijų, bendrojo naudojimo teritorijų apsaugą ir priežiūrą, t.y. atliekų išvežimas iš Josvainių, </w:t>
      </w:r>
      <w:proofErr w:type="spellStart"/>
      <w:r w:rsidRPr="005F2D2F">
        <w:rPr>
          <w:rFonts w:ascii="Times New Roman" w:eastAsia="Times New Roman" w:hAnsi="Times New Roman"/>
          <w:sz w:val="24"/>
          <w:szCs w:val="24"/>
          <w:lang w:eastAsia="ar-SA"/>
        </w:rPr>
        <w:t>Šaravų</w:t>
      </w:r>
      <w:proofErr w:type="spellEnd"/>
      <w:r w:rsidRPr="005F2D2F">
        <w:rPr>
          <w:rFonts w:ascii="Times New Roman" w:eastAsia="Times New Roman" w:hAnsi="Times New Roman"/>
          <w:sz w:val="24"/>
          <w:szCs w:val="24"/>
          <w:lang w:eastAsia="ar-SA"/>
        </w:rPr>
        <w:t xml:space="preserve">, Daubarų, </w:t>
      </w:r>
      <w:proofErr w:type="spellStart"/>
      <w:r w:rsidRPr="005F2D2F">
        <w:rPr>
          <w:rFonts w:ascii="Times New Roman" w:eastAsia="Times New Roman" w:hAnsi="Times New Roman"/>
          <w:sz w:val="24"/>
          <w:szCs w:val="24"/>
          <w:lang w:eastAsia="ar-SA"/>
        </w:rPr>
        <w:t>Gailiakaimio</w:t>
      </w:r>
      <w:proofErr w:type="spellEnd"/>
      <w:r w:rsidRPr="005F2D2F">
        <w:rPr>
          <w:rFonts w:ascii="Times New Roman" w:eastAsia="Times New Roman" w:hAnsi="Times New Roman"/>
          <w:sz w:val="24"/>
          <w:szCs w:val="24"/>
          <w:lang w:eastAsia="ar-SA"/>
        </w:rPr>
        <w:t xml:space="preserve">, Kampų, Paliepių kapinių. Neveikiančių </w:t>
      </w:r>
      <w:proofErr w:type="spellStart"/>
      <w:r w:rsidRPr="005F2D2F">
        <w:rPr>
          <w:rFonts w:ascii="Times New Roman" w:eastAsia="Times New Roman" w:hAnsi="Times New Roman"/>
          <w:sz w:val="24"/>
          <w:szCs w:val="24"/>
          <w:lang w:eastAsia="ar-SA"/>
        </w:rPr>
        <w:t>kapinaičių</w:t>
      </w:r>
      <w:proofErr w:type="spellEnd"/>
      <w:r w:rsidRPr="005F2D2F">
        <w:rPr>
          <w:rFonts w:ascii="Times New Roman" w:eastAsia="Times New Roman" w:hAnsi="Times New Roman"/>
          <w:sz w:val="24"/>
          <w:szCs w:val="24"/>
          <w:lang w:eastAsia="ar-SA"/>
        </w:rPr>
        <w:t xml:space="preserve"> priežiūra, avarinių medžių šalinimas kapinėse bei seniūnijos teritorijoje. Josvainių  seniūnijos teritorijos žaliųjų plotų tvarkymas, pakelių krūmų iškirtimas, sausų medžių išpjovimas pakelėse, parkuose. Iš nupjautų medžių pagamintas malkas vežame į Josvainių mstl. pirtį, todėl tik labai neženkliai didėja išlaidos pirties išlaikymui.</w:t>
      </w:r>
      <w:r w:rsidR="008642A3">
        <w:rPr>
          <w:rFonts w:ascii="Times New Roman" w:eastAsia="Times New Roman" w:hAnsi="Times New Roman"/>
          <w:sz w:val="24"/>
          <w:szCs w:val="24"/>
          <w:lang w:eastAsia="ar-SA"/>
        </w:rPr>
        <w:t xml:space="preserve"> 202</w:t>
      </w:r>
      <w:r w:rsidR="0056497C">
        <w:rPr>
          <w:rFonts w:ascii="Times New Roman" w:eastAsia="Times New Roman" w:hAnsi="Times New Roman"/>
          <w:sz w:val="24"/>
          <w:szCs w:val="24"/>
          <w:lang w:eastAsia="ar-SA"/>
        </w:rPr>
        <w:t>3</w:t>
      </w:r>
      <w:r w:rsidR="00D763F1">
        <w:rPr>
          <w:rFonts w:ascii="Times New Roman" w:eastAsia="Times New Roman" w:hAnsi="Times New Roman"/>
          <w:sz w:val="24"/>
          <w:szCs w:val="24"/>
          <w:lang w:eastAsia="ar-SA"/>
        </w:rPr>
        <w:t xml:space="preserve"> metais</w:t>
      </w:r>
      <w:r w:rsidR="008642A3">
        <w:rPr>
          <w:rFonts w:ascii="Times New Roman" w:eastAsia="Times New Roman" w:hAnsi="Times New Roman"/>
          <w:sz w:val="24"/>
          <w:szCs w:val="24"/>
          <w:lang w:eastAsia="ar-SA"/>
        </w:rPr>
        <w:t xml:space="preserve"> </w:t>
      </w:r>
      <w:r w:rsidR="0056497C">
        <w:rPr>
          <w:rFonts w:ascii="Times New Roman" w:eastAsia="Times New Roman" w:hAnsi="Times New Roman"/>
          <w:sz w:val="24"/>
          <w:szCs w:val="24"/>
          <w:lang w:eastAsia="ar-SA"/>
        </w:rPr>
        <w:t xml:space="preserve">apdovanosime </w:t>
      </w:r>
      <w:r w:rsidR="00D763F1">
        <w:rPr>
          <w:rFonts w:ascii="Times New Roman" w:eastAsia="Times New Roman" w:hAnsi="Times New Roman"/>
          <w:sz w:val="24"/>
          <w:szCs w:val="24"/>
          <w:lang w:eastAsia="ar-SA"/>
        </w:rPr>
        <w:t>gražiausiai besitvarkančių sodybų šeiminink</w:t>
      </w:r>
      <w:r w:rsidR="0056497C">
        <w:rPr>
          <w:rFonts w:ascii="Times New Roman" w:eastAsia="Times New Roman" w:hAnsi="Times New Roman"/>
          <w:sz w:val="24"/>
          <w:szCs w:val="24"/>
          <w:lang w:eastAsia="ar-SA"/>
        </w:rPr>
        <w:t xml:space="preserve">us. Bus </w:t>
      </w:r>
      <w:r w:rsidR="008642A3">
        <w:rPr>
          <w:rFonts w:ascii="Times New Roman" w:eastAsia="Times New Roman" w:hAnsi="Times New Roman"/>
          <w:sz w:val="24"/>
          <w:szCs w:val="24"/>
          <w:lang w:eastAsia="ar-SA"/>
        </w:rPr>
        <w:t>finansuojami</w:t>
      </w:r>
      <w:r w:rsidR="008A43F4">
        <w:rPr>
          <w:rFonts w:ascii="Times New Roman" w:eastAsia="Times New Roman" w:hAnsi="Times New Roman"/>
          <w:sz w:val="24"/>
          <w:szCs w:val="24"/>
          <w:lang w:eastAsia="ar-SA"/>
        </w:rPr>
        <w:t xml:space="preserve"> iš aplinkos apsaugos rėmimo specialiosios programos lėšų ir seniūnijai skirtų biudžetinių asignavimų lėšų</w:t>
      </w:r>
      <w:r w:rsidR="008642A3">
        <w:rPr>
          <w:rFonts w:ascii="Times New Roman" w:eastAsia="Times New Roman" w:hAnsi="Times New Roman"/>
          <w:sz w:val="24"/>
          <w:szCs w:val="24"/>
          <w:lang w:eastAsia="ar-SA"/>
        </w:rPr>
        <w:t>.</w:t>
      </w:r>
      <w:r w:rsidR="008A43F4">
        <w:rPr>
          <w:rFonts w:ascii="Times New Roman" w:eastAsia="Times New Roman" w:hAnsi="Times New Roman"/>
          <w:sz w:val="24"/>
          <w:szCs w:val="24"/>
          <w:lang w:eastAsia="ar-SA"/>
        </w:rPr>
        <w:t xml:space="preserve"> </w:t>
      </w:r>
    </w:p>
    <w:p w:rsidR="00D763F1" w:rsidRPr="005F2D2F" w:rsidRDefault="008642A3" w:rsidP="00E5507F">
      <w:pPr>
        <w:tabs>
          <w:tab w:val="left" w:pos="709"/>
        </w:tabs>
        <w:spacing w:after="0" w:line="36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202</w:t>
      </w:r>
      <w:r w:rsidR="0056497C">
        <w:rPr>
          <w:rFonts w:ascii="Times New Roman" w:eastAsia="Times New Roman" w:hAnsi="Times New Roman"/>
          <w:sz w:val="24"/>
          <w:szCs w:val="24"/>
          <w:lang w:eastAsia="ar-SA"/>
        </w:rPr>
        <w:t>3</w:t>
      </w:r>
      <w:r w:rsidR="00D763F1">
        <w:rPr>
          <w:rFonts w:ascii="Times New Roman" w:eastAsia="Times New Roman" w:hAnsi="Times New Roman"/>
          <w:sz w:val="24"/>
          <w:szCs w:val="24"/>
          <w:lang w:eastAsia="ar-SA"/>
        </w:rPr>
        <w:t xml:space="preserve"> metais numatoma sodinti medelius seniūnijos parkuose, neprivatizuojamuose plotuose, kapinėse, gyvenvietėse. Įrengti gėlynus Josvainių mstl. ir kt. gyvenvietėse -  naudojant lėšas skirtas iš aplinkos apsaugos rėmino fondo specialiosios programos – lėšų ir seniūnijai skirtų biudžetinių asignavimų </w:t>
      </w:r>
      <w:r w:rsidR="008A43F4">
        <w:rPr>
          <w:rFonts w:ascii="Times New Roman" w:eastAsia="Times New Roman" w:hAnsi="Times New Roman"/>
          <w:sz w:val="24"/>
          <w:szCs w:val="24"/>
          <w:lang w:eastAsia="ar-SA"/>
        </w:rPr>
        <w:t>lėšų</w:t>
      </w:r>
      <w:r w:rsidR="00D763F1">
        <w:rPr>
          <w:rFonts w:ascii="Times New Roman" w:eastAsia="Times New Roman" w:hAnsi="Times New Roman"/>
          <w:sz w:val="24"/>
          <w:szCs w:val="24"/>
          <w:lang w:eastAsia="ar-SA"/>
        </w:rPr>
        <w:t xml:space="preserve">, bei numatoma išleisti apie </w:t>
      </w:r>
      <w:r w:rsidR="0056497C">
        <w:rPr>
          <w:rFonts w:ascii="Times New Roman" w:eastAsia="Times New Roman" w:hAnsi="Times New Roman"/>
          <w:sz w:val="24"/>
          <w:szCs w:val="24"/>
          <w:lang w:eastAsia="ar-SA"/>
        </w:rPr>
        <w:t>1500</w:t>
      </w:r>
      <w:r w:rsidR="00D763F1">
        <w:rPr>
          <w:rFonts w:ascii="Times New Roman" w:eastAsia="Times New Roman" w:hAnsi="Times New Roman"/>
          <w:sz w:val="24"/>
          <w:szCs w:val="24"/>
          <w:lang w:eastAsia="ar-SA"/>
        </w:rPr>
        <w:t xml:space="preserve"> eurų.</w:t>
      </w:r>
    </w:p>
    <w:p w:rsidR="00ED2254" w:rsidRPr="005F2D2F" w:rsidRDefault="00ED2254" w:rsidP="00E5507F">
      <w:pPr>
        <w:tabs>
          <w:tab w:val="left" w:pos="709"/>
        </w:tabs>
        <w:spacing w:after="0" w:line="360" w:lineRule="auto"/>
        <w:ind w:firstLine="567"/>
        <w:jc w:val="both"/>
        <w:rPr>
          <w:rFonts w:ascii="Times New Roman" w:hAnsi="Times New Roman"/>
          <w:sz w:val="24"/>
          <w:szCs w:val="24"/>
        </w:rPr>
      </w:pPr>
      <w:r w:rsidRPr="005F2D2F">
        <w:rPr>
          <w:rFonts w:ascii="Times New Roman" w:eastAsia="Times New Roman" w:hAnsi="Times New Roman"/>
          <w:bCs/>
          <w:sz w:val="24"/>
          <w:szCs w:val="24"/>
          <w:lang w:eastAsia="lt-LT"/>
        </w:rPr>
        <w:t>Įgyvendinant Savivaldybės 20</w:t>
      </w:r>
      <w:r w:rsidR="008642A3">
        <w:rPr>
          <w:rFonts w:ascii="Times New Roman" w:eastAsia="Times New Roman" w:hAnsi="Times New Roman"/>
          <w:bCs/>
          <w:sz w:val="24"/>
          <w:szCs w:val="24"/>
          <w:lang w:eastAsia="lt-LT"/>
        </w:rPr>
        <w:t>2</w:t>
      </w:r>
      <w:r w:rsidR="0056497C">
        <w:rPr>
          <w:rFonts w:ascii="Times New Roman" w:eastAsia="Times New Roman" w:hAnsi="Times New Roman"/>
          <w:bCs/>
          <w:sz w:val="24"/>
          <w:szCs w:val="24"/>
          <w:lang w:eastAsia="lt-LT"/>
        </w:rPr>
        <w:t>3</w:t>
      </w:r>
      <w:r w:rsidRPr="005F2D2F">
        <w:rPr>
          <w:rFonts w:ascii="Times New Roman" w:eastAsia="Times New Roman" w:hAnsi="Times New Roman"/>
          <w:bCs/>
          <w:sz w:val="24"/>
          <w:szCs w:val="24"/>
          <w:lang w:eastAsia="lt-LT"/>
        </w:rPr>
        <w:t>-202</w:t>
      </w:r>
      <w:r w:rsidR="0056497C">
        <w:rPr>
          <w:rFonts w:ascii="Times New Roman" w:eastAsia="Times New Roman" w:hAnsi="Times New Roman"/>
          <w:bCs/>
          <w:sz w:val="24"/>
          <w:szCs w:val="24"/>
          <w:lang w:eastAsia="lt-LT"/>
        </w:rPr>
        <w:t>5</w:t>
      </w:r>
      <w:r w:rsidRPr="005F2D2F">
        <w:rPr>
          <w:rFonts w:ascii="Times New Roman" w:eastAsia="Times New Roman" w:hAnsi="Times New Roman"/>
          <w:bCs/>
          <w:sz w:val="24"/>
          <w:szCs w:val="24"/>
          <w:lang w:eastAsia="lt-LT"/>
        </w:rPr>
        <w:t xml:space="preserve"> m. strateginio veiklos plano programą „Aplinkos apsauga“ Seniūnija dalyvauja įgyvendinant</w:t>
      </w:r>
      <w:r w:rsidRPr="005F2D2F">
        <w:rPr>
          <w:rFonts w:ascii="Times New Roman" w:eastAsia="Times New Roman" w:hAnsi="Times New Roman"/>
          <w:b/>
          <w:sz w:val="24"/>
          <w:szCs w:val="24"/>
          <w:lang w:eastAsia="ar-SA"/>
        </w:rPr>
        <w:t xml:space="preserve"> 01 tikslo ,,</w:t>
      </w:r>
      <w:r w:rsidRPr="005F2D2F">
        <w:rPr>
          <w:rFonts w:ascii="Times New Roman" w:hAnsi="Times New Roman"/>
          <w:b/>
          <w:sz w:val="24"/>
          <w:szCs w:val="24"/>
        </w:rPr>
        <w:t>Įgyvendinti Aplinkos apsaugos rėmimo specialiosios programos finansuojamas priemones“ 01 uždavinio „Gerinti aplinkos kokybę ir apsaugą:</w:t>
      </w:r>
      <w:r w:rsidRPr="005F2D2F">
        <w:rPr>
          <w:rFonts w:ascii="Times New Roman" w:eastAsia="Times New Roman" w:hAnsi="Times New Roman"/>
          <w:sz w:val="24"/>
          <w:szCs w:val="24"/>
          <w:lang w:eastAsia="lt-LT"/>
        </w:rPr>
        <w:t xml:space="preserve"> </w:t>
      </w:r>
      <w:r w:rsidRPr="005F2D2F">
        <w:rPr>
          <w:rFonts w:ascii="Times New Roman" w:eastAsia="Times New Roman" w:hAnsi="Times New Roman"/>
          <w:iCs/>
          <w:sz w:val="24"/>
          <w:szCs w:val="24"/>
          <w:lang w:eastAsia="lt-LT"/>
        </w:rPr>
        <w:t>priemones:</w:t>
      </w:r>
    </w:p>
    <w:p w:rsidR="00ED2254" w:rsidRPr="005F2D2F" w:rsidRDefault="00ED2254" w:rsidP="00E5507F">
      <w:pPr>
        <w:tabs>
          <w:tab w:val="left" w:pos="709"/>
        </w:tabs>
        <w:spacing w:after="0" w:line="360" w:lineRule="auto"/>
        <w:ind w:firstLine="567"/>
        <w:jc w:val="both"/>
        <w:rPr>
          <w:rFonts w:ascii="Times New Roman" w:hAnsi="Times New Roman"/>
          <w:sz w:val="24"/>
          <w:szCs w:val="24"/>
        </w:rPr>
      </w:pPr>
      <w:r w:rsidRPr="005F2D2F">
        <w:rPr>
          <w:rFonts w:ascii="Times New Roman" w:eastAsia="Times New Roman" w:hAnsi="Times New Roman"/>
          <w:i/>
          <w:iCs/>
          <w:sz w:val="24"/>
          <w:szCs w:val="24"/>
          <w:lang w:eastAsia="lt-LT"/>
        </w:rPr>
        <w:t>01 Įgyvendinti aplinkos kokybės gerinimo ir apsaugos priemones (</w:t>
      </w:r>
      <w:r w:rsidRPr="005F2D2F">
        <w:rPr>
          <w:rFonts w:ascii="Times New Roman" w:eastAsia="Times New Roman" w:hAnsi="Times New Roman"/>
          <w:i/>
          <w:sz w:val="24"/>
          <w:szCs w:val="24"/>
          <w:lang w:eastAsia="lt-LT"/>
        </w:rPr>
        <w:t xml:space="preserve">šios priemonės įgyvendinimu siekiama naikinti </w:t>
      </w:r>
      <w:proofErr w:type="spellStart"/>
      <w:r w:rsidRPr="005F2D2F">
        <w:rPr>
          <w:rFonts w:ascii="Times New Roman" w:eastAsia="Times New Roman" w:hAnsi="Times New Roman"/>
          <w:i/>
          <w:sz w:val="24"/>
          <w:szCs w:val="24"/>
          <w:lang w:eastAsia="lt-LT"/>
        </w:rPr>
        <w:t>Sosnovskio</w:t>
      </w:r>
      <w:proofErr w:type="spellEnd"/>
      <w:r w:rsidRPr="005F2D2F">
        <w:rPr>
          <w:rFonts w:ascii="Times New Roman" w:eastAsia="Times New Roman" w:hAnsi="Times New Roman"/>
          <w:i/>
          <w:sz w:val="24"/>
          <w:szCs w:val="24"/>
          <w:lang w:eastAsia="lt-LT"/>
        </w:rPr>
        <w:t xml:space="preserve"> barštį seniūnijose</w:t>
      </w:r>
      <w:r w:rsidR="00B254F2" w:rsidRPr="005F2D2F">
        <w:rPr>
          <w:rFonts w:ascii="Times New Roman" w:eastAsia="Times New Roman" w:hAnsi="Times New Roman"/>
          <w:i/>
          <w:sz w:val="24"/>
          <w:szCs w:val="24"/>
          <w:lang w:eastAsia="lt-LT"/>
        </w:rPr>
        <w:t>)*</w:t>
      </w:r>
      <w:r w:rsidRPr="005F2D2F">
        <w:rPr>
          <w:rFonts w:ascii="Times New Roman" w:eastAsia="Times New Roman" w:hAnsi="Times New Roman"/>
          <w:i/>
          <w:sz w:val="24"/>
          <w:szCs w:val="24"/>
          <w:lang w:eastAsia="lt-LT"/>
        </w:rPr>
        <w:t>;</w:t>
      </w:r>
    </w:p>
    <w:p w:rsidR="00B254F2" w:rsidRPr="005F2D2F" w:rsidRDefault="00ED2254" w:rsidP="00E5507F">
      <w:pPr>
        <w:tabs>
          <w:tab w:val="left" w:pos="709"/>
          <w:tab w:val="center" w:pos="4153"/>
          <w:tab w:val="right" w:pos="8306"/>
        </w:tabs>
        <w:spacing w:after="0" w:line="360" w:lineRule="auto"/>
        <w:ind w:firstLine="567"/>
        <w:jc w:val="both"/>
        <w:rPr>
          <w:rFonts w:ascii="Times New Roman" w:eastAsia="Times New Roman" w:hAnsi="Times New Roman"/>
          <w:i/>
          <w:sz w:val="24"/>
          <w:szCs w:val="24"/>
          <w:lang w:eastAsia="lt-LT"/>
        </w:rPr>
      </w:pPr>
      <w:r w:rsidRPr="005F2D2F">
        <w:rPr>
          <w:rFonts w:ascii="Times New Roman" w:eastAsia="Times New Roman" w:hAnsi="Times New Roman"/>
          <w:i/>
          <w:sz w:val="24"/>
          <w:szCs w:val="24"/>
          <w:lang w:eastAsia="lt-LT"/>
        </w:rPr>
        <w:t>0</w:t>
      </w:r>
      <w:r w:rsidR="00B254F2" w:rsidRPr="005F2D2F">
        <w:rPr>
          <w:rFonts w:ascii="Times New Roman" w:eastAsia="Times New Roman" w:hAnsi="Times New Roman"/>
          <w:i/>
          <w:sz w:val="24"/>
          <w:szCs w:val="24"/>
          <w:lang w:eastAsia="lt-LT"/>
        </w:rPr>
        <w:t>4</w:t>
      </w:r>
      <w:r w:rsidRPr="005F2D2F">
        <w:rPr>
          <w:rFonts w:ascii="Times New Roman" w:eastAsia="Times New Roman" w:hAnsi="Times New Roman"/>
          <w:i/>
          <w:sz w:val="24"/>
          <w:szCs w:val="24"/>
          <w:lang w:eastAsia="lt-LT"/>
        </w:rPr>
        <w:t xml:space="preserve"> Įgyvendinti želdynų ir želdinių apsaugos, tvarkymo, būklės stebėsenos, želdynų kūrimo, želdinių veisimo ir inventorizavimo priemones (šios priemonės įgyvendinimu siekiama gerinti želdynų būklę, sodinti medelius ir želdinius)</w:t>
      </w:r>
      <w:r w:rsidR="00B254F2" w:rsidRPr="005F2D2F">
        <w:rPr>
          <w:rFonts w:ascii="Times New Roman" w:eastAsia="Times New Roman" w:hAnsi="Times New Roman"/>
          <w:i/>
          <w:sz w:val="24"/>
          <w:szCs w:val="24"/>
          <w:lang w:eastAsia="lt-LT"/>
        </w:rPr>
        <w:t>.*</w:t>
      </w:r>
    </w:p>
    <w:p w:rsidR="00B254F2" w:rsidRPr="005F2D2F" w:rsidRDefault="00B254F2" w:rsidP="00E5507F">
      <w:pPr>
        <w:tabs>
          <w:tab w:val="left" w:pos="709"/>
          <w:tab w:val="left" w:pos="1830"/>
        </w:tabs>
        <w:spacing w:after="0" w:line="360" w:lineRule="auto"/>
        <w:ind w:firstLine="567"/>
        <w:jc w:val="both"/>
        <w:rPr>
          <w:rFonts w:ascii="Times New Roman" w:hAnsi="Times New Roman"/>
          <w:sz w:val="24"/>
          <w:szCs w:val="24"/>
        </w:rPr>
      </w:pPr>
      <w:r w:rsidRPr="005F2D2F">
        <w:rPr>
          <w:rFonts w:ascii="Times New Roman" w:hAnsi="Times New Roman"/>
          <w:i/>
          <w:sz w:val="24"/>
          <w:szCs w:val="24"/>
        </w:rPr>
        <w:t>*Seniūnija dalyvauja priemonės įgyvendinime; asignavimai numatyti Savivaldybės administracijos biudžete.</w:t>
      </w:r>
    </w:p>
    <w:p w:rsidR="00ED2254" w:rsidRPr="005F2D2F" w:rsidRDefault="00ED2254" w:rsidP="00E5507F">
      <w:pPr>
        <w:tabs>
          <w:tab w:val="left" w:pos="709"/>
          <w:tab w:val="center" w:pos="4153"/>
          <w:tab w:val="right" w:pos="8306"/>
        </w:tabs>
        <w:spacing w:after="0" w:line="360" w:lineRule="auto"/>
        <w:jc w:val="both"/>
        <w:rPr>
          <w:rFonts w:ascii="Times New Roman" w:hAnsi="Times New Roman"/>
          <w:sz w:val="24"/>
          <w:szCs w:val="24"/>
        </w:rPr>
      </w:pPr>
    </w:p>
    <w:p w:rsidR="00B254F2" w:rsidRPr="005F2D2F" w:rsidRDefault="00B254F2" w:rsidP="00E5507F">
      <w:pPr>
        <w:tabs>
          <w:tab w:val="center" w:pos="4153"/>
          <w:tab w:val="right" w:pos="8306"/>
        </w:tabs>
        <w:spacing w:after="0" w:line="360" w:lineRule="auto"/>
        <w:ind w:firstLine="567"/>
        <w:jc w:val="both"/>
        <w:rPr>
          <w:rFonts w:ascii="Times New Roman" w:eastAsia="Times New Roman" w:hAnsi="Times New Roman"/>
          <w:sz w:val="24"/>
          <w:szCs w:val="24"/>
          <w:lang w:eastAsia="lt-LT"/>
        </w:rPr>
      </w:pPr>
      <w:r w:rsidRPr="005F2D2F">
        <w:rPr>
          <w:rFonts w:ascii="Times New Roman" w:hAnsi="Times New Roman"/>
          <w:b/>
          <w:sz w:val="24"/>
          <w:szCs w:val="24"/>
        </w:rPr>
        <w:t>02 tikslo ,, Tobulinti atliekų tvarkymo bei aplinkos išsaugojimo sistemą, gerinti kraštovaizdžio apsaugą“ 01 uždavinio „T</w:t>
      </w:r>
      <w:r w:rsidRPr="005F2D2F">
        <w:rPr>
          <w:rFonts w:ascii="Times New Roman" w:eastAsia="Times New Roman" w:hAnsi="Times New Roman"/>
          <w:b/>
          <w:sz w:val="24"/>
          <w:szCs w:val="24"/>
          <w:lang w:eastAsia="lt-LT"/>
        </w:rPr>
        <w:t>inkamai tvarkyti komunalines atliekas, palaikyti tvarką ir švarą rajono bendrojo naudojimo teritorijose“</w:t>
      </w:r>
      <w:r w:rsidRPr="005F2D2F">
        <w:rPr>
          <w:rFonts w:ascii="Times New Roman" w:eastAsia="Times New Roman" w:hAnsi="Times New Roman"/>
          <w:sz w:val="24"/>
          <w:szCs w:val="24"/>
          <w:lang w:eastAsia="lt-LT"/>
        </w:rPr>
        <w:t xml:space="preserve"> priemones:</w:t>
      </w:r>
    </w:p>
    <w:p w:rsidR="00ED2254" w:rsidRPr="005F2D2F" w:rsidRDefault="00B254F2" w:rsidP="00E5507F">
      <w:pPr>
        <w:tabs>
          <w:tab w:val="center" w:pos="4153"/>
          <w:tab w:val="right" w:pos="8306"/>
        </w:tabs>
        <w:spacing w:after="0" w:line="360" w:lineRule="auto"/>
        <w:ind w:firstLine="567"/>
        <w:jc w:val="both"/>
        <w:rPr>
          <w:rFonts w:ascii="Times New Roman" w:hAnsi="Times New Roman"/>
          <w:sz w:val="24"/>
          <w:szCs w:val="24"/>
        </w:rPr>
      </w:pPr>
      <w:r w:rsidRPr="005F2D2F">
        <w:rPr>
          <w:rFonts w:ascii="Times New Roman" w:eastAsia="Times New Roman" w:hAnsi="Times New Roman"/>
          <w:i/>
          <w:sz w:val="24"/>
          <w:szCs w:val="24"/>
          <w:lang w:eastAsia="lt-LT"/>
        </w:rPr>
        <w:t xml:space="preserve"> </w:t>
      </w:r>
      <w:r w:rsidR="00ED2254" w:rsidRPr="005F2D2F">
        <w:rPr>
          <w:rFonts w:ascii="Times New Roman" w:eastAsia="Times New Roman" w:hAnsi="Times New Roman"/>
          <w:i/>
          <w:sz w:val="24"/>
          <w:szCs w:val="24"/>
          <w:lang w:eastAsia="lt-LT"/>
        </w:rPr>
        <w:t xml:space="preserve">01 </w:t>
      </w:r>
      <w:r w:rsidR="00ED2254" w:rsidRPr="005F2D2F">
        <w:rPr>
          <w:rFonts w:ascii="Times New Roman" w:eastAsia="Times New Roman" w:hAnsi="Times New Roman"/>
          <w:i/>
          <w:iCs/>
          <w:sz w:val="24"/>
          <w:szCs w:val="24"/>
          <w:lang w:eastAsia="lt-LT"/>
        </w:rPr>
        <w:t>Tvarkyti komunalines atliekas *;</w:t>
      </w:r>
    </w:p>
    <w:p w:rsidR="00ED2254" w:rsidRPr="005F2D2F" w:rsidRDefault="00ED2254" w:rsidP="00E5507F">
      <w:pPr>
        <w:tabs>
          <w:tab w:val="center" w:pos="4153"/>
          <w:tab w:val="right" w:pos="8306"/>
        </w:tabs>
        <w:spacing w:after="0" w:line="360" w:lineRule="auto"/>
        <w:ind w:firstLine="567"/>
        <w:jc w:val="both"/>
        <w:rPr>
          <w:rFonts w:ascii="Times New Roman" w:hAnsi="Times New Roman"/>
          <w:sz w:val="24"/>
          <w:szCs w:val="24"/>
        </w:rPr>
      </w:pPr>
      <w:r w:rsidRPr="005F2D2F">
        <w:rPr>
          <w:rFonts w:ascii="Times New Roman" w:eastAsia="Times New Roman" w:hAnsi="Times New Roman"/>
          <w:i/>
          <w:sz w:val="24"/>
          <w:szCs w:val="24"/>
          <w:lang w:eastAsia="lt-LT"/>
        </w:rPr>
        <w:t>02 Tvarkyti ir prižiūrėti rajono bendrojo naudojimo teritorijas.</w:t>
      </w:r>
    </w:p>
    <w:p w:rsidR="00ED2254" w:rsidRDefault="00ED2254" w:rsidP="00E5507F">
      <w:pPr>
        <w:tabs>
          <w:tab w:val="left" w:pos="709"/>
          <w:tab w:val="left" w:pos="1830"/>
        </w:tabs>
        <w:spacing w:after="0" w:line="360" w:lineRule="auto"/>
        <w:ind w:firstLine="567"/>
        <w:jc w:val="both"/>
        <w:rPr>
          <w:rFonts w:ascii="Times New Roman" w:hAnsi="Times New Roman"/>
          <w:i/>
          <w:sz w:val="24"/>
          <w:szCs w:val="24"/>
        </w:rPr>
      </w:pPr>
      <w:r w:rsidRPr="005F2D2F">
        <w:rPr>
          <w:rFonts w:ascii="Times New Roman" w:hAnsi="Times New Roman"/>
          <w:i/>
          <w:sz w:val="24"/>
          <w:szCs w:val="24"/>
        </w:rPr>
        <w:t>*Seniūnija dalyvauja priemonės įgyvendinime; asignavimai numatyti Savivaldybės administracijos biudžete.</w:t>
      </w:r>
    </w:p>
    <w:p w:rsidR="00CF4662" w:rsidRPr="005F2D2F" w:rsidRDefault="008A43F4" w:rsidP="00E5507F">
      <w:pPr>
        <w:tabs>
          <w:tab w:val="left" w:pos="709"/>
          <w:tab w:val="left" w:pos="1830"/>
        </w:tabs>
        <w:spacing w:after="0" w:line="360" w:lineRule="auto"/>
        <w:ind w:firstLine="567"/>
        <w:jc w:val="both"/>
        <w:rPr>
          <w:rFonts w:ascii="Times New Roman" w:hAnsi="Times New Roman"/>
          <w:sz w:val="24"/>
          <w:szCs w:val="24"/>
        </w:rPr>
      </w:pPr>
      <w:r>
        <w:rPr>
          <w:rFonts w:ascii="Times New Roman" w:hAnsi="Times New Roman"/>
          <w:sz w:val="24"/>
          <w:szCs w:val="24"/>
        </w:rPr>
        <w:t>Prižiūrėti ir tvarkyti  seniūnijos kapines, kurių bendras plotas 6,99 ha iš kapinių parkų ir kitų vietų išvežti įvairių šiukšlių, kas sudaryt</w:t>
      </w:r>
      <w:r w:rsidR="002A56B2">
        <w:rPr>
          <w:rFonts w:ascii="Times New Roman" w:hAnsi="Times New Roman"/>
          <w:sz w:val="24"/>
          <w:szCs w:val="24"/>
        </w:rPr>
        <w:t xml:space="preserve">u apie </w:t>
      </w:r>
      <w:r w:rsidR="0056497C">
        <w:rPr>
          <w:rFonts w:ascii="Times New Roman" w:hAnsi="Times New Roman"/>
          <w:sz w:val="24"/>
          <w:szCs w:val="24"/>
        </w:rPr>
        <w:t>6</w:t>
      </w:r>
      <w:r>
        <w:rPr>
          <w:rFonts w:ascii="Times New Roman" w:hAnsi="Times New Roman"/>
          <w:sz w:val="24"/>
          <w:szCs w:val="24"/>
        </w:rPr>
        <w:t xml:space="preserve">0000 </w:t>
      </w:r>
      <w:r w:rsidR="002A56B2">
        <w:rPr>
          <w:rFonts w:ascii="Times New Roman" w:hAnsi="Times New Roman"/>
          <w:sz w:val="24"/>
          <w:szCs w:val="24"/>
        </w:rPr>
        <w:t>kg, 202</w:t>
      </w:r>
      <w:r w:rsidR="0056497C">
        <w:rPr>
          <w:rFonts w:ascii="Times New Roman" w:hAnsi="Times New Roman"/>
          <w:sz w:val="24"/>
          <w:szCs w:val="24"/>
        </w:rPr>
        <w:t>2</w:t>
      </w:r>
      <w:r>
        <w:rPr>
          <w:rFonts w:ascii="Times New Roman" w:hAnsi="Times New Roman"/>
          <w:sz w:val="24"/>
          <w:szCs w:val="24"/>
        </w:rPr>
        <w:t xml:space="preserve"> m. išvežta </w:t>
      </w:r>
      <w:r w:rsidR="0056497C">
        <w:rPr>
          <w:rFonts w:ascii="Times New Roman" w:hAnsi="Times New Roman"/>
          <w:sz w:val="24"/>
          <w:szCs w:val="24"/>
        </w:rPr>
        <w:t>66440</w:t>
      </w:r>
      <w:r w:rsidR="002A56B2">
        <w:rPr>
          <w:rFonts w:ascii="Times New Roman" w:hAnsi="Times New Roman"/>
          <w:sz w:val="24"/>
          <w:szCs w:val="24"/>
        </w:rPr>
        <w:t xml:space="preserve"> kg, o 20</w:t>
      </w:r>
      <w:r w:rsidR="00DF6C2F">
        <w:rPr>
          <w:rFonts w:ascii="Times New Roman" w:hAnsi="Times New Roman"/>
          <w:sz w:val="24"/>
          <w:szCs w:val="24"/>
        </w:rPr>
        <w:t>2</w:t>
      </w:r>
      <w:r w:rsidR="001445BD">
        <w:rPr>
          <w:rFonts w:ascii="Times New Roman" w:hAnsi="Times New Roman"/>
          <w:sz w:val="24"/>
          <w:szCs w:val="24"/>
        </w:rPr>
        <w:t>1</w:t>
      </w:r>
      <w:r>
        <w:rPr>
          <w:rFonts w:ascii="Times New Roman" w:hAnsi="Times New Roman"/>
          <w:sz w:val="24"/>
          <w:szCs w:val="24"/>
        </w:rPr>
        <w:t xml:space="preserve"> m. </w:t>
      </w:r>
      <w:r w:rsidR="001445BD">
        <w:rPr>
          <w:rFonts w:ascii="Times New Roman" w:hAnsi="Times New Roman"/>
          <w:sz w:val="24"/>
          <w:szCs w:val="24"/>
        </w:rPr>
        <w:t>86209</w:t>
      </w:r>
      <w:r>
        <w:rPr>
          <w:rFonts w:ascii="Times New Roman" w:hAnsi="Times New Roman"/>
          <w:sz w:val="24"/>
          <w:szCs w:val="24"/>
        </w:rPr>
        <w:t xml:space="preserve"> kg. Prižiūrėti bendrojo naudojimo teritorijas (parkus, aikštes</w:t>
      </w:r>
      <w:r w:rsidR="00047364">
        <w:rPr>
          <w:rFonts w:ascii="Times New Roman" w:hAnsi="Times New Roman"/>
          <w:sz w:val="24"/>
          <w:szCs w:val="24"/>
        </w:rPr>
        <w:t>, poilsiavietes</w:t>
      </w:r>
      <w:r>
        <w:rPr>
          <w:rFonts w:ascii="Times New Roman" w:hAnsi="Times New Roman"/>
          <w:sz w:val="24"/>
          <w:szCs w:val="24"/>
        </w:rPr>
        <w:t xml:space="preserve"> ir kitas vietoves</w:t>
      </w:r>
      <w:r w:rsidR="00047364">
        <w:rPr>
          <w:rFonts w:ascii="Times New Roman" w:hAnsi="Times New Roman"/>
          <w:sz w:val="24"/>
          <w:szCs w:val="24"/>
        </w:rPr>
        <w:t xml:space="preserve">), </w:t>
      </w:r>
      <w:r>
        <w:rPr>
          <w:rFonts w:ascii="Times New Roman" w:hAnsi="Times New Roman"/>
          <w:sz w:val="24"/>
          <w:szCs w:val="24"/>
        </w:rPr>
        <w:t>kas sudarytu apie 13 ha.</w:t>
      </w:r>
    </w:p>
    <w:p w:rsidR="00ED2254" w:rsidRPr="005F2D2F" w:rsidRDefault="00ED2254" w:rsidP="00E5507F">
      <w:pPr>
        <w:tabs>
          <w:tab w:val="left" w:pos="709"/>
        </w:tabs>
        <w:snapToGrid w:val="0"/>
        <w:spacing w:after="0" w:line="360" w:lineRule="auto"/>
        <w:ind w:firstLine="567"/>
        <w:jc w:val="both"/>
        <w:rPr>
          <w:rFonts w:ascii="Times New Roman" w:hAnsi="Times New Roman"/>
          <w:sz w:val="24"/>
          <w:szCs w:val="24"/>
        </w:rPr>
      </w:pPr>
      <w:r w:rsidRPr="005F2D2F">
        <w:rPr>
          <w:rFonts w:ascii="Times New Roman" w:eastAsia="Times New Roman" w:hAnsi="Times New Roman"/>
          <w:b/>
          <w:sz w:val="24"/>
          <w:szCs w:val="24"/>
          <w:lang w:eastAsia="lt-LT"/>
        </w:rPr>
        <w:t>Numatomas programos įgyvendinimo rezultatas</w:t>
      </w:r>
    </w:p>
    <w:p w:rsidR="00ED2254" w:rsidRPr="005F2D2F" w:rsidRDefault="00ED2254" w:rsidP="00E5507F">
      <w:pPr>
        <w:tabs>
          <w:tab w:val="center" w:pos="4153"/>
          <w:tab w:val="right" w:pos="8306"/>
        </w:tabs>
        <w:spacing w:after="0" w:line="360" w:lineRule="auto"/>
        <w:ind w:firstLine="567"/>
        <w:jc w:val="both"/>
        <w:rPr>
          <w:rFonts w:ascii="Times New Roman" w:hAnsi="Times New Roman"/>
          <w:sz w:val="24"/>
          <w:szCs w:val="24"/>
        </w:rPr>
      </w:pPr>
      <w:r w:rsidRPr="005F2D2F">
        <w:rPr>
          <w:rFonts w:ascii="Times New Roman" w:eastAsia="Times New Roman" w:hAnsi="Times New Roman"/>
          <w:sz w:val="24"/>
          <w:szCs w:val="24"/>
          <w:lang w:eastAsia="lt-LT"/>
        </w:rPr>
        <w:t>Sveika ir švari gyvenamoji aplinka Kėdainių rajone, išsaugotos ir dalinai atkurtos gamtinės vertybės, darnios plėtros principais pagrįstas Kėdainių rajono vystymasis.</w:t>
      </w:r>
    </w:p>
    <w:p w:rsidR="00270FF7" w:rsidRDefault="00ED2254" w:rsidP="00E5507F">
      <w:pPr>
        <w:spacing w:after="0" w:line="360" w:lineRule="auto"/>
        <w:ind w:firstLine="567"/>
        <w:jc w:val="both"/>
        <w:rPr>
          <w:rFonts w:ascii="Times New Roman" w:hAnsi="Times New Roman"/>
          <w:sz w:val="24"/>
          <w:szCs w:val="24"/>
        </w:rPr>
      </w:pPr>
      <w:r w:rsidRPr="005F2D2F">
        <w:rPr>
          <w:rFonts w:ascii="Times New Roman" w:hAnsi="Times New Roman"/>
          <w:b/>
          <w:sz w:val="24"/>
          <w:szCs w:val="24"/>
        </w:rPr>
        <w:t>Susiję įstatymai</w:t>
      </w:r>
      <w:r w:rsidRPr="005F2D2F">
        <w:rPr>
          <w:rFonts w:ascii="Times New Roman" w:hAnsi="Times New Roman"/>
          <w:sz w:val="24"/>
          <w:szCs w:val="24"/>
        </w:rPr>
        <w:t>: LR aplinkos apsaugos įstatymas, LR savivaldybių aplinkos apsaugos rėmimo specialiosios programos įstatymas, LR saugomų teritorijų įstatymas, LR želdynų įstatymas, LR teritorijų planavimo įstatymas, LR mokesčio už aplinkos teršimą įstatymas, LR medžioklės įstatymas</w:t>
      </w:r>
      <w:r w:rsidR="006F27B3" w:rsidRPr="005F2D2F">
        <w:rPr>
          <w:rFonts w:ascii="Times New Roman" w:hAnsi="Times New Roman"/>
          <w:sz w:val="24"/>
          <w:szCs w:val="24"/>
        </w:rPr>
        <w:t>, Respublikos moterų iš vyrų lygių galimybių įstatymas.</w:t>
      </w:r>
    </w:p>
    <w:p w:rsidR="00270FF7" w:rsidRPr="005F2D2F" w:rsidRDefault="00270FF7" w:rsidP="00E5507F">
      <w:pPr>
        <w:spacing w:after="0" w:line="360" w:lineRule="auto"/>
        <w:ind w:firstLine="567"/>
        <w:jc w:val="both"/>
        <w:rPr>
          <w:rFonts w:ascii="Times New Roman" w:hAnsi="Times New Roman"/>
          <w:sz w:val="24"/>
          <w:szCs w:val="24"/>
        </w:rPr>
      </w:pPr>
    </w:p>
    <w:p w:rsidR="00ED2254" w:rsidRPr="005F2D2F" w:rsidRDefault="00ED2254" w:rsidP="00E5507F">
      <w:pPr>
        <w:spacing w:after="0" w:line="360" w:lineRule="auto"/>
        <w:jc w:val="center"/>
        <w:rPr>
          <w:rFonts w:ascii="Times New Roman" w:hAnsi="Times New Roman"/>
          <w:sz w:val="24"/>
          <w:szCs w:val="24"/>
        </w:rPr>
      </w:pPr>
      <w:r w:rsidRPr="005F2D2F">
        <w:rPr>
          <w:rFonts w:ascii="Times New Roman" w:eastAsia="Times New Roman" w:hAnsi="Times New Roman"/>
          <w:b/>
          <w:sz w:val="24"/>
          <w:szCs w:val="24"/>
          <w:lang w:eastAsia="lt-LT"/>
        </w:rPr>
        <w:t>ŽEMĖS ŪKIO PLĖTROS IR MELIORACIJOS PROGRAMA (09)</w:t>
      </w:r>
    </w:p>
    <w:p w:rsidR="00ED2254" w:rsidRPr="005F2D2F" w:rsidRDefault="00ED2254" w:rsidP="00E5507F">
      <w:pPr>
        <w:spacing w:after="0" w:line="360" w:lineRule="auto"/>
        <w:jc w:val="both"/>
        <w:rPr>
          <w:rFonts w:ascii="Times New Roman" w:eastAsia="Times New Roman" w:hAnsi="Times New Roman"/>
          <w:b/>
          <w:sz w:val="24"/>
          <w:szCs w:val="24"/>
          <w:lang w:eastAsia="lt-LT"/>
        </w:rPr>
      </w:pPr>
    </w:p>
    <w:p w:rsidR="00ED2254" w:rsidRDefault="00ED2254" w:rsidP="00E5507F">
      <w:pPr>
        <w:tabs>
          <w:tab w:val="left" w:pos="709"/>
        </w:tabs>
        <w:spacing w:after="0" w:line="360" w:lineRule="auto"/>
        <w:ind w:firstLine="567"/>
        <w:jc w:val="both"/>
        <w:rPr>
          <w:rFonts w:ascii="Times New Roman" w:eastAsia="Times New Roman" w:hAnsi="Times New Roman"/>
          <w:sz w:val="24"/>
          <w:szCs w:val="24"/>
          <w:lang w:eastAsia="lt-LT"/>
        </w:rPr>
      </w:pPr>
      <w:r w:rsidRPr="005F2D2F">
        <w:rPr>
          <w:rFonts w:ascii="Times New Roman" w:eastAsia="Times New Roman" w:hAnsi="Times New Roman"/>
          <w:sz w:val="24"/>
          <w:szCs w:val="24"/>
          <w:lang w:eastAsia="lt-LT"/>
        </w:rPr>
        <w:t xml:space="preserve">Programos įgyvendinimas vykdomas atsižvelgiant į žemės ūkio konkurencingumo didinimo, palankesnio ūkininko amžiaus struktūros skatinimo, žemdirbių profesinio pasirengimo kėlimo, tausojamojo ūkininkavimo skatinimo, ekonominės veiklos įvairinimo kaime, žemės sklypų perskirstymo skatinimo programomis. Svarbiausios programos įgyvendinimo priemonės, įgyvendinant valstybines (perduotų savivaldybėms) funkcijas –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 </w:t>
      </w:r>
    </w:p>
    <w:p w:rsidR="008B7529" w:rsidRPr="008B7529" w:rsidRDefault="00DD5FDF" w:rsidP="00E5507F">
      <w:pPr>
        <w:widowControl w:val="0"/>
        <w:autoSpaceDE w:val="0"/>
        <w:spacing w:line="360" w:lineRule="auto"/>
        <w:ind w:firstLine="993"/>
        <w:jc w:val="both"/>
        <w:rPr>
          <w:rFonts w:ascii="Times New Roman" w:eastAsia="Times New Roman" w:hAnsi="Times New Roman"/>
          <w:sz w:val="24"/>
          <w:szCs w:val="24"/>
        </w:rPr>
      </w:pPr>
      <w:r w:rsidRPr="00FF245C">
        <w:rPr>
          <w:rFonts w:ascii="Times New Roman" w:eastAsia="Times New Roman" w:hAnsi="Times New Roman"/>
          <w:color w:val="000000"/>
          <w:sz w:val="24"/>
          <w:szCs w:val="24"/>
          <w:lang w:eastAsia="lt-LT"/>
        </w:rPr>
        <w:t>Seniūnijoje žemės ūkio klausimais dirba 1 žemės ūkio specialistė</w:t>
      </w:r>
      <w:r w:rsidR="00A3493C">
        <w:rPr>
          <w:rFonts w:ascii="Times New Roman" w:eastAsia="Times New Roman" w:hAnsi="Times New Roman"/>
          <w:color w:val="000000"/>
          <w:sz w:val="24"/>
          <w:szCs w:val="24"/>
          <w:lang w:eastAsia="lt-LT"/>
        </w:rPr>
        <w:t>, 0,4 etato.</w:t>
      </w:r>
      <w:r w:rsidRPr="00FF245C">
        <w:rPr>
          <w:rFonts w:ascii="Times New Roman" w:eastAsia="Times New Roman" w:hAnsi="Times New Roman"/>
          <w:color w:val="000000"/>
          <w:sz w:val="24"/>
          <w:szCs w:val="24"/>
          <w:lang w:eastAsia="lt-LT"/>
        </w:rPr>
        <w:t xml:space="preserve"> </w:t>
      </w:r>
      <w:r w:rsidR="008B7529" w:rsidRPr="008B7529">
        <w:rPr>
          <w:rFonts w:ascii="Times New Roman" w:eastAsia="TimesNewRomanPS-BoldMT" w:hAnsi="Times New Roman"/>
          <w:kern w:val="2"/>
          <w:sz w:val="24"/>
          <w:szCs w:val="24"/>
          <w:lang w:eastAsia="hi-IN" w:bidi="hi-IN"/>
        </w:rPr>
        <w:t>Josvainių seniūnijoje veikiantys 243 ūkininko ūkiai</w:t>
      </w:r>
      <w:r w:rsidR="008B7529">
        <w:rPr>
          <w:rFonts w:ascii="Times New Roman" w:eastAsia="TimesNewRomanPS-BoldMT" w:hAnsi="Times New Roman"/>
          <w:kern w:val="2"/>
          <w:sz w:val="24"/>
          <w:szCs w:val="24"/>
          <w:lang w:eastAsia="hi-IN" w:bidi="hi-IN"/>
        </w:rPr>
        <w:t xml:space="preserve"> (16 ūkių mažiau negu pernai)</w:t>
      </w:r>
      <w:r w:rsidR="008B7529" w:rsidRPr="008B7529">
        <w:rPr>
          <w:rFonts w:ascii="Times New Roman" w:eastAsia="TimesNewRomanPS-BoldMT" w:hAnsi="Times New Roman"/>
          <w:kern w:val="2"/>
          <w:sz w:val="24"/>
          <w:szCs w:val="24"/>
          <w:lang w:eastAsia="hi-IN" w:bidi="hi-IN"/>
        </w:rPr>
        <w:t>, iš jų;</w:t>
      </w:r>
      <w:r w:rsidR="008B7529">
        <w:rPr>
          <w:rFonts w:ascii="Times New Roman" w:eastAsia="Times New Roman" w:hAnsi="Times New Roman"/>
          <w:sz w:val="24"/>
          <w:szCs w:val="24"/>
        </w:rPr>
        <w:t xml:space="preserve"> </w:t>
      </w:r>
      <w:r w:rsidR="008B7529" w:rsidRPr="008B7529">
        <w:rPr>
          <w:rFonts w:ascii="Times New Roman" w:eastAsia="Times New Roman" w:hAnsi="Times New Roman"/>
          <w:kern w:val="2"/>
          <w:sz w:val="24"/>
          <w:szCs w:val="24"/>
          <w:lang w:eastAsia="hi-IN" w:bidi="hi-IN"/>
        </w:rPr>
        <w:t>29</w:t>
      </w:r>
      <w:r w:rsidR="008B7529" w:rsidRPr="008B7529">
        <w:rPr>
          <w:rFonts w:ascii="Times New Roman" w:eastAsia="TimesNewRomanPS-BoldMT" w:hAnsi="Times New Roman"/>
          <w:kern w:val="2"/>
          <w:sz w:val="24"/>
          <w:szCs w:val="24"/>
          <w:lang w:eastAsia="hi-IN" w:bidi="hi-IN"/>
        </w:rPr>
        <w:t xml:space="preserve">  pieno gamintojai, 16 mėsinių galvijų augintojai, 2 kiaulių augintojai, 21 avių augintojai, 22 bičių laikytojai, 3 audinių laikytojai, 1 ančių laikytojas, 2 vištų laikytojai. Kiti grūdinių kult., rapsų bei cukrinių runkelių augintojai.</w:t>
      </w:r>
    </w:p>
    <w:p w:rsidR="00B92D8B" w:rsidRDefault="006F27B3" w:rsidP="00E5507F">
      <w:pPr>
        <w:tabs>
          <w:tab w:val="left" w:pos="709"/>
          <w:tab w:val="left" w:pos="993"/>
        </w:tabs>
        <w:spacing w:after="0" w:line="360" w:lineRule="auto"/>
        <w:ind w:firstLine="567"/>
        <w:jc w:val="both"/>
        <w:rPr>
          <w:rFonts w:ascii="Times New Roman" w:eastAsia="Times New Roman" w:hAnsi="Times New Roman"/>
          <w:sz w:val="24"/>
          <w:szCs w:val="24"/>
          <w:lang w:eastAsia="lt-LT"/>
        </w:rPr>
      </w:pPr>
      <w:r w:rsidRPr="005F2D2F">
        <w:rPr>
          <w:rFonts w:ascii="Times New Roman" w:eastAsia="Times New Roman" w:hAnsi="Times New Roman"/>
          <w:sz w:val="24"/>
          <w:szCs w:val="24"/>
          <w:lang w:eastAsia="lt-LT"/>
        </w:rPr>
        <w:lastRenderedPageBreak/>
        <w:t>Seniūnijoje padedama</w:t>
      </w:r>
      <w:r w:rsidR="00F243E6" w:rsidRPr="005F2D2F">
        <w:rPr>
          <w:rFonts w:ascii="Times New Roman" w:eastAsia="Times New Roman" w:hAnsi="Times New Roman"/>
          <w:sz w:val="24"/>
          <w:szCs w:val="24"/>
          <w:lang w:eastAsia="lt-LT"/>
        </w:rPr>
        <w:t xml:space="preserve"> ūkininkams be</w:t>
      </w:r>
      <w:r w:rsidR="00F001F7">
        <w:rPr>
          <w:rFonts w:ascii="Times New Roman" w:eastAsia="Times New Roman" w:hAnsi="Times New Roman"/>
          <w:sz w:val="24"/>
          <w:szCs w:val="24"/>
          <w:lang w:eastAsia="lt-LT"/>
        </w:rPr>
        <w:t>i</w:t>
      </w:r>
      <w:r w:rsidR="00F243E6" w:rsidRPr="005F2D2F">
        <w:rPr>
          <w:rFonts w:ascii="Times New Roman" w:eastAsia="Times New Roman" w:hAnsi="Times New Roman"/>
          <w:sz w:val="24"/>
          <w:szCs w:val="24"/>
          <w:lang w:eastAsia="lt-LT"/>
        </w:rPr>
        <w:t xml:space="preserve"> ŽŪB teikti paraiškas europinėms išmokoms gauti, periodiškai ruošiamos nuimto derliaus, parduotų bei augintojų sandėliuose laikomų grūdų kiekių ataskaitos, įšalusių pasėlių ataskaitos, įvairios anketos, suteikiama informacija apie reikalingus pateikti dokumentus ir reikalavimų laikymąsi, tai pat teikiama informacija apie subsidijų už gyvulius, žemės deklaravimo, išmokų už pasėlius klausimais. Praėjusiais metais buvo renkama informacija apie įšalusius ir nepasėtus plotus. Informacija apie paraiškų surinkimo terminus skelbiama skelbimų lentoje. Seniūnijoje registruojamos gyventojų kiaulės, lankomasi seniūnijos mažuose kiaulių ūkiuose, apie tai teikiamos ataskaitos, kurios perduodamos Kėdainių veterinarijos tarnybai. Išduodamos pažymos apie EDV, ir VED. Registruojamos, išregistruojamos bei atnaujinamos ūkio v</w:t>
      </w:r>
      <w:r w:rsidR="00B92D8B" w:rsidRPr="005F2D2F">
        <w:rPr>
          <w:rFonts w:ascii="Times New Roman" w:eastAsia="Times New Roman" w:hAnsi="Times New Roman"/>
          <w:sz w:val="24"/>
          <w:szCs w:val="24"/>
          <w:lang w:eastAsia="lt-LT"/>
        </w:rPr>
        <w:t>al</w:t>
      </w:r>
      <w:r w:rsidR="00F243E6" w:rsidRPr="005F2D2F">
        <w:rPr>
          <w:rFonts w:ascii="Times New Roman" w:eastAsia="Times New Roman" w:hAnsi="Times New Roman"/>
          <w:sz w:val="24"/>
          <w:szCs w:val="24"/>
          <w:lang w:eastAsia="lt-LT"/>
        </w:rPr>
        <w:t>dos</w:t>
      </w:r>
      <w:r w:rsidR="00B92D8B" w:rsidRPr="005F2D2F">
        <w:rPr>
          <w:rFonts w:ascii="Times New Roman" w:eastAsia="Times New Roman" w:hAnsi="Times New Roman"/>
          <w:sz w:val="24"/>
          <w:szCs w:val="24"/>
          <w:lang w:eastAsia="lt-LT"/>
        </w:rPr>
        <w:t xml:space="preserve"> ir ūkininkų ūkiai. Bendradarbiaujama su KKŪS, NMA, ŽUM organizuojant įvairius seminarus, bei kviečiami ūkininkai juose dalyvauti.</w:t>
      </w:r>
    </w:p>
    <w:p w:rsidR="007D39A4" w:rsidRPr="00FC29C9" w:rsidRDefault="007D39A4" w:rsidP="00E5507F">
      <w:pPr>
        <w:tabs>
          <w:tab w:val="left" w:pos="709"/>
          <w:tab w:val="left" w:pos="993"/>
        </w:tabs>
        <w:spacing w:after="0" w:line="360" w:lineRule="auto"/>
        <w:ind w:firstLine="567"/>
        <w:jc w:val="both"/>
        <w:rPr>
          <w:rFonts w:ascii="Times New Roman" w:eastAsia="Times New Roman" w:hAnsi="Times New Roman"/>
          <w:sz w:val="24"/>
          <w:szCs w:val="24"/>
          <w:lang w:eastAsia="lt-LT"/>
        </w:rPr>
      </w:pPr>
      <w:r w:rsidRPr="00FF245C">
        <w:rPr>
          <w:rFonts w:ascii="Times New Roman" w:eastAsia="Times New Roman" w:hAnsi="Times New Roman"/>
          <w:color w:val="000000"/>
          <w:sz w:val="24"/>
          <w:szCs w:val="24"/>
          <w:lang w:eastAsia="lt-LT"/>
        </w:rPr>
        <w:t xml:space="preserve">  202</w:t>
      </w:r>
      <w:r w:rsidR="00AD117B">
        <w:rPr>
          <w:rFonts w:ascii="Times New Roman" w:eastAsia="Times New Roman" w:hAnsi="Times New Roman"/>
          <w:color w:val="000000"/>
          <w:sz w:val="24"/>
          <w:szCs w:val="24"/>
          <w:lang w:eastAsia="lt-LT"/>
        </w:rPr>
        <w:t>2</w:t>
      </w:r>
      <w:r w:rsidRPr="00FF245C">
        <w:rPr>
          <w:rFonts w:ascii="Times New Roman" w:eastAsia="Times New Roman" w:hAnsi="Times New Roman"/>
          <w:color w:val="000000"/>
          <w:sz w:val="24"/>
          <w:szCs w:val="24"/>
          <w:lang w:eastAsia="lt-LT"/>
        </w:rPr>
        <w:t xml:space="preserve"> metais  priimta 2</w:t>
      </w:r>
      <w:r w:rsidR="00AD117B">
        <w:rPr>
          <w:rFonts w:ascii="Times New Roman" w:eastAsia="Times New Roman" w:hAnsi="Times New Roman"/>
          <w:color w:val="000000"/>
          <w:sz w:val="24"/>
          <w:szCs w:val="24"/>
          <w:lang w:eastAsia="lt-LT"/>
        </w:rPr>
        <w:t>26</w:t>
      </w:r>
      <w:r w:rsidRPr="00FF245C">
        <w:rPr>
          <w:rFonts w:ascii="Times New Roman" w:eastAsia="Times New Roman" w:hAnsi="Times New Roman"/>
          <w:color w:val="000000"/>
          <w:sz w:val="24"/>
          <w:szCs w:val="24"/>
          <w:lang w:eastAsia="lt-LT"/>
        </w:rPr>
        <w:t xml:space="preserve"> paraišk</w:t>
      </w:r>
      <w:r w:rsidR="001445BD">
        <w:rPr>
          <w:rFonts w:ascii="Times New Roman" w:eastAsia="Times New Roman" w:hAnsi="Times New Roman"/>
          <w:color w:val="000000"/>
          <w:sz w:val="24"/>
          <w:szCs w:val="24"/>
          <w:lang w:eastAsia="lt-LT"/>
        </w:rPr>
        <w:t>os</w:t>
      </w:r>
      <w:r w:rsidRPr="00FF245C">
        <w:rPr>
          <w:rFonts w:ascii="Times New Roman" w:eastAsia="Times New Roman" w:hAnsi="Times New Roman"/>
          <w:color w:val="000000"/>
          <w:sz w:val="24"/>
          <w:szCs w:val="24"/>
          <w:lang w:eastAsia="lt-LT"/>
        </w:rPr>
        <w:t xml:space="preserve">  tiesioginėms išmokoms  už žemės ūkio naudmenų  ir pasėlių plotus gauti. Lyginant su praeitais metais - </w:t>
      </w:r>
      <w:r w:rsidR="00AD117B">
        <w:rPr>
          <w:rFonts w:ascii="Times New Roman" w:eastAsia="Times New Roman" w:hAnsi="Times New Roman"/>
          <w:color w:val="000000"/>
          <w:sz w:val="24"/>
          <w:szCs w:val="24"/>
          <w:lang w:eastAsia="lt-LT"/>
        </w:rPr>
        <w:t>16</w:t>
      </w:r>
      <w:r w:rsidRPr="00FF245C">
        <w:rPr>
          <w:rFonts w:ascii="Times New Roman" w:eastAsia="Times New Roman" w:hAnsi="Times New Roman"/>
          <w:color w:val="000000"/>
          <w:sz w:val="24"/>
          <w:szCs w:val="24"/>
          <w:lang w:eastAsia="lt-LT"/>
        </w:rPr>
        <w:t xml:space="preserve"> paraišk</w:t>
      </w:r>
      <w:r w:rsidR="00AD117B">
        <w:rPr>
          <w:rFonts w:ascii="Times New Roman" w:eastAsia="Times New Roman" w:hAnsi="Times New Roman"/>
          <w:color w:val="000000"/>
          <w:sz w:val="24"/>
          <w:szCs w:val="24"/>
          <w:lang w:eastAsia="lt-LT"/>
        </w:rPr>
        <w:t>ų</w:t>
      </w:r>
      <w:r w:rsidRPr="00FF245C">
        <w:rPr>
          <w:rFonts w:ascii="Times New Roman" w:eastAsia="Times New Roman" w:hAnsi="Times New Roman"/>
          <w:color w:val="000000"/>
          <w:sz w:val="24"/>
          <w:szCs w:val="24"/>
          <w:lang w:eastAsia="lt-LT"/>
        </w:rPr>
        <w:t xml:space="preserve"> </w:t>
      </w:r>
      <w:r w:rsidR="00AD117B">
        <w:rPr>
          <w:rFonts w:ascii="Times New Roman" w:eastAsia="Times New Roman" w:hAnsi="Times New Roman"/>
          <w:color w:val="000000"/>
          <w:sz w:val="24"/>
          <w:szCs w:val="24"/>
          <w:lang w:eastAsia="lt-LT"/>
        </w:rPr>
        <w:t>maž</w:t>
      </w:r>
      <w:r w:rsidRPr="00FF245C">
        <w:rPr>
          <w:rFonts w:ascii="Times New Roman" w:eastAsia="Times New Roman" w:hAnsi="Times New Roman"/>
          <w:color w:val="000000"/>
          <w:sz w:val="24"/>
          <w:szCs w:val="24"/>
          <w:lang w:eastAsia="lt-LT"/>
        </w:rPr>
        <w:t>iau. 202</w:t>
      </w:r>
      <w:r w:rsidR="00AD117B">
        <w:rPr>
          <w:rFonts w:ascii="Times New Roman" w:eastAsia="Times New Roman" w:hAnsi="Times New Roman"/>
          <w:color w:val="000000"/>
          <w:sz w:val="24"/>
          <w:szCs w:val="24"/>
          <w:lang w:eastAsia="lt-LT"/>
        </w:rPr>
        <w:t>3</w:t>
      </w:r>
      <w:r w:rsidRPr="00FF245C">
        <w:rPr>
          <w:rFonts w:ascii="Times New Roman" w:eastAsia="Times New Roman" w:hAnsi="Times New Roman"/>
          <w:color w:val="000000"/>
          <w:sz w:val="24"/>
          <w:szCs w:val="24"/>
          <w:lang w:eastAsia="lt-LT"/>
        </w:rPr>
        <w:t xml:space="preserve"> m. planuojame priimti </w:t>
      </w:r>
      <w:r w:rsidRPr="00AA582E">
        <w:rPr>
          <w:rFonts w:ascii="Times New Roman" w:eastAsia="Times New Roman" w:hAnsi="Times New Roman"/>
          <w:sz w:val="24"/>
          <w:szCs w:val="24"/>
          <w:lang w:eastAsia="lt-LT"/>
        </w:rPr>
        <w:t>2</w:t>
      </w:r>
      <w:r w:rsidR="00AD117B" w:rsidRPr="00AA582E">
        <w:rPr>
          <w:rFonts w:ascii="Times New Roman" w:eastAsia="Times New Roman" w:hAnsi="Times New Roman"/>
          <w:sz w:val="24"/>
          <w:szCs w:val="24"/>
          <w:lang w:eastAsia="lt-LT"/>
        </w:rPr>
        <w:t>3</w:t>
      </w:r>
      <w:r w:rsidRPr="00AA582E">
        <w:rPr>
          <w:rFonts w:ascii="Times New Roman" w:eastAsia="Times New Roman" w:hAnsi="Times New Roman"/>
          <w:sz w:val="24"/>
          <w:szCs w:val="24"/>
          <w:lang w:eastAsia="lt-LT"/>
        </w:rPr>
        <w:t>0</w:t>
      </w:r>
      <w:r w:rsidRPr="00FF245C">
        <w:rPr>
          <w:rFonts w:ascii="Times New Roman" w:eastAsia="Times New Roman" w:hAnsi="Times New Roman"/>
          <w:color w:val="000000"/>
          <w:sz w:val="24"/>
          <w:szCs w:val="24"/>
          <w:lang w:eastAsia="lt-LT"/>
        </w:rPr>
        <w:t xml:space="preserve"> paraiškų tiesioginėms išmokoms</w:t>
      </w:r>
      <w:r w:rsidR="00AA582E">
        <w:rPr>
          <w:rFonts w:ascii="Times New Roman" w:eastAsia="Times New Roman" w:hAnsi="Times New Roman"/>
          <w:color w:val="000000"/>
          <w:sz w:val="24"/>
          <w:szCs w:val="24"/>
          <w:lang w:eastAsia="lt-LT"/>
        </w:rPr>
        <w:t xml:space="preserve"> </w:t>
      </w:r>
      <w:r w:rsidRPr="00FF245C">
        <w:rPr>
          <w:rFonts w:ascii="Times New Roman" w:eastAsia="Times New Roman" w:hAnsi="Times New Roman"/>
          <w:color w:val="000000"/>
          <w:sz w:val="24"/>
          <w:szCs w:val="24"/>
          <w:lang w:eastAsia="lt-LT"/>
        </w:rPr>
        <w:t>už žemės ūkio naudmenų</w:t>
      </w:r>
      <w:r w:rsidR="00AA582E">
        <w:rPr>
          <w:rFonts w:ascii="Times New Roman" w:eastAsia="Times New Roman" w:hAnsi="Times New Roman"/>
          <w:color w:val="000000"/>
          <w:sz w:val="24"/>
          <w:szCs w:val="24"/>
          <w:lang w:eastAsia="lt-LT"/>
        </w:rPr>
        <w:t xml:space="preserve"> </w:t>
      </w:r>
      <w:r w:rsidRPr="00FF245C">
        <w:rPr>
          <w:rFonts w:ascii="Times New Roman" w:eastAsia="Times New Roman" w:hAnsi="Times New Roman"/>
          <w:color w:val="000000"/>
          <w:sz w:val="24"/>
          <w:szCs w:val="24"/>
          <w:lang w:eastAsia="lt-LT"/>
        </w:rPr>
        <w:t>ir pasėlių plotus gauti. 202</w:t>
      </w:r>
      <w:r w:rsidR="00AD117B">
        <w:rPr>
          <w:rFonts w:ascii="Times New Roman" w:eastAsia="Times New Roman" w:hAnsi="Times New Roman"/>
          <w:color w:val="000000"/>
          <w:sz w:val="24"/>
          <w:szCs w:val="24"/>
          <w:lang w:eastAsia="lt-LT"/>
        </w:rPr>
        <w:t>2</w:t>
      </w:r>
      <w:r w:rsidRPr="00FF245C">
        <w:rPr>
          <w:rFonts w:ascii="Times New Roman" w:eastAsia="Times New Roman" w:hAnsi="Times New Roman"/>
          <w:color w:val="000000"/>
          <w:sz w:val="24"/>
          <w:szCs w:val="24"/>
          <w:lang w:eastAsia="lt-LT"/>
        </w:rPr>
        <w:t xml:space="preserve"> m. deklaruotas pasėlių plotas –</w:t>
      </w:r>
      <w:r w:rsidRPr="001E3FAD">
        <w:rPr>
          <w:rFonts w:ascii="Times New Roman" w:eastAsia="Times New Roman" w:hAnsi="Times New Roman"/>
          <w:sz w:val="24"/>
          <w:szCs w:val="24"/>
          <w:lang w:eastAsia="lt-LT"/>
        </w:rPr>
        <w:t>7</w:t>
      </w:r>
      <w:r w:rsidR="001E3FAD" w:rsidRPr="001E3FAD">
        <w:rPr>
          <w:rFonts w:ascii="Times New Roman" w:eastAsia="Times New Roman" w:hAnsi="Times New Roman"/>
          <w:sz w:val="24"/>
          <w:szCs w:val="24"/>
          <w:lang w:eastAsia="lt-LT"/>
        </w:rPr>
        <w:t>848</w:t>
      </w:r>
      <w:r w:rsidRPr="001E3FAD">
        <w:rPr>
          <w:rFonts w:ascii="Times New Roman" w:eastAsia="Times New Roman" w:hAnsi="Times New Roman"/>
          <w:sz w:val="24"/>
          <w:szCs w:val="24"/>
          <w:lang w:eastAsia="lt-LT"/>
        </w:rPr>
        <w:t>,</w:t>
      </w:r>
      <w:r w:rsidR="001E3FAD" w:rsidRPr="001E3FAD">
        <w:rPr>
          <w:rFonts w:ascii="Times New Roman" w:eastAsia="Times New Roman" w:hAnsi="Times New Roman"/>
          <w:sz w:val="24"/>
          <w:szCs w:val="24"/>
          <w:lang w:eastAsia="lt-LT"/>
        </w:rPr>
        <w:t>5</w:t>
      </w:r>
      <w:r w:rsidRPr="001E3FAD">
        <w:rPr>
          <w:rFonts w:ascii="Times New Roman" w:eastAsia="Times New Roman" w:hAnsi="Times New Roman"/>
          <w:sz w:val="24"/>
          <w:szCs w:val="24"/>
          <w:lang w:eastAsia="lt-LT"/>
        </w:rPr>
        <w:t>9</w:t>
      </w:r>
      <w:r w:rsidRPr="00FF245C">
        <w:rPr>
          <w:rFonts w:ascii="Times New Roman" w:eastAsia="Times New Roman" w:hAnsi="Times New Roman"/>
          <w:color w:val="000000"/>
          <w:sz w:val="24"/>
          <w:szCs w:val="24"/>
          <w:lang w:eastAsia="lt-LT"/>
        </w:rPr>
        <w:t xml:space="preserve"> ha. </w:t>
      </w:r>
      <w:r w:rsidRPr="00FC29C9">
        <w:rPr>
          <w:rFonts w:ascii="Times New Roman" w:eastAsia="Times New Roman" w:hAnsi="Times New Roman"/>
          <w:sz w:val="24"/>
          <w:szCs w:val="24"/>
          <w:lang w:eastAsia="lt-LT"/>
        </w:rPr>
        <w:t xml:space="preserve">Atnaujinta </w:t>
      </w:r>
      <w:r w:rsidR="00FC29C9" w:rsidRPr="00FC29C9">
        <w:rPr>
          <w:rFonts w:ascii="Times New Roman" w:eastAsia="Times New Roman" w:hAnsi="Times New Roman"/>
          <w:sz w:val="24"/>
          <w:szCs w:val="24"/>
          <w:lang w:eastAsia="lt-LT"/>
        </w:rPr>
        <w:t>190</w:t>
      </w:r>
      <w:r w:rsidRPr="00FC29C9">
        <w:rPr>
          <w:rFonts w:ascii="Times New Roman" w:eastAsia="Times New Roman" w:hAnsi="Times New Roman"/>
          <w:sz w:val="24"/>
          <w:szCs w:val="24"/>
          <w:lang w:eastAsia="lt-LT"/>
        </w:rPr>
        <w:t xml:space="preserve"> žemės ūkio valdų. Lyginat su 202</w:t>
      </w:r>
      <w:r w:rsidR="00AD117B" w:rsidRPr="00FC29C9">
        <w:rPr>
          <w:rFonts w:ascii="Times New Roman" w:eastAsia="Times New Roman" w:hAnsi="Times New Roman"/>
          <w:sz w:val="24"/>
          <w:szCs w:val="24"/>
          <w:lang w:eastAsia="lt-LT"/>
        </w:rPr>
        <w:t>1</w:t>
      </w:r>
      <w:r w:rsidRPr="00FC29C9">
        <w:rPr>
          <w:rFonts w:ascii="Times New Roman" w:eastAsia="Times New Roman" w:hAnsi="Times New Roman"/>
          <w:sz w:val="24"/>
          <w:szCs w:val="24"/>
          <w:lang w:eastAsia="lt-LT"/>
        </w:rPr>
        <w:t xml:space="preserve"> m. – </w:t>
      </w:r>
      <w:r w:rsidR="00FC29C9" w:rsidRPr="00FC29C9">
        <w:rPr>
          <w:rFonts w:ascii="Times New Roman" w:eastAsia="Times New Roman" w:hAnsi="Times New Roman"/>
          <w:sz w:val="24"/>
          <w:szCs w:val="24"/>
          <w:lang w:eastAsia="lt-LT"/>
        </w:rPr>
        <w:t>29</w:t>
      </w:r>
      <w:r w:rsidRPr="00FC29C9">
        <w:rPr>
          <w:rFonts w:ascii="Times New Roman" w:eastAsia="Times New Roman" w:hAnsi="Times New Roman"/>
          <w:sz w:val="24"/>
          <w:szCs w:val="24"/>
          <w:lang w:eastAsia="lt-LT"/>
        </w:rPr>
        <w:t xml:space="preserve"> vald</w:t>
      </w:r>
      <w:r w:rsidR="00FC29C9" w:rsidRPr="00FC29C9">
        <w:rPr>
          <w:rFonts w:ascii="Times New Roman" w:eastAsia="Times New Roman" w:hAnsi="Times New Roman"/>
          <w:sz w:val="24"/>
          <w:szCs w:val="24"/>
          <w:lang w:eastAsia="lt-LT"/>
        </w:rPr>
        <w:t>omis mažiau</w:t>
      </w:r>
      <w:r w:rsidRPr="00FC29C9">
        <w:rPr>
          <w:rFonts w:ascii="Times New Roman" w:eastAsia="Times New Roman" w:hAnsi="Times New Roman"/>
          <w:sz w:val="24"/>
          <w:szCs w:val="24"/>
          <w:lang w:eastAsia="lt-LT"/>
        </w:rPr>
        <w:t xml:space="preserve">. Vidutinis ūkio dydis </w:t>
      </w:r>
      <w:r w:rsidR="001E3FAD" w:rsidRPr="00FC29C9">
        <w:rPr>
          <w:rFonts w:ascii="Times New Roman" w:eastAsia="Times New Roman" w:hAnsi="Times New Roman"/>
          <w:sz w:val="24"/>
          <w:szCs w:val="24"/>
          <w:lang w:eastAsia="lt-LT"/>
        </w:rPr>
        <w:t>34,73</w:t>
      </w:r>
      <w:r w:rsidRPr="00FC29C9">
        <w:rPr>
          <w:rFonts w:ascii="Times New Roman" w:eastAsia="Times New Roman" w:hAnsi="Times New Roman"/>
          <w:sz w:val="24"/>
          <w:szCs w:val="24"/>
          <w:lang w:eastAsia="lt-LT"/>
        </w:rPr>
        <w:t xml:space="preserve"> ha, kuris </w:t>
      </w:r>
      <w:r w:rsidR="001E3FAD" w:rsidRPr="00FC29C9">
        <w:rPr>
          <w:rFonts w:ascii="Times New Roman" w:eastAsia="Times New Roman" w:hAnsi="Times New Roman"/>
          <w:sz w:val="24"/>
          <w:szCs w:val="24"/>
          <w:lang w:eastAsia="lt-LT"/>
        </w:rPr>
        <w:t>padidėj</w:t>
      </w:r>
      <w:r w:rsidRPr="00FC29C9">
        <w:rPr>
          <w:rFonts w:ascii="Times New Roman" w:eastAsia="Times New Roman" w:hAnsi="Times New Roman"/>
          <w:sz w:val="24"/>
          <w:szCs w:val="24"/>
          <w:lang w:eastAsia="lt-LT"/>
        </w:rPr>
        <w:t xml:space="preserve">o </w:t>
      </w:r>
      <w:r w:rsidR="001E3FAD" w:rsidRPr="00FC29C9">
        <w:rPr>
          <w:rFonts w:ascii="Times New Roman" w:eastAsia="Times New Roman" w:hAnsi="Times New Roman"/>
          <w:sz w:val="24"/>
          <w:szCs w:val="24"/>
          <w:lang w:eastAsia="lt-LT"/>
        </w:rPr>
        <w:t>5</w:t>
      </w:r>
      <w:r w:rsidRPr="00FC29C9">
        <w:rPr>
          <w:rFonts w:ascii="Times New Roman" w:eastAsia="Times New Roman" w:hAnsi="Times New Roman"/>
          <w:sz w:val="24"/>
          <w:szCs w:val="24"/>
          <w:lang w:eastAsia="lt-LT"/>
        </w:rPr>
        <w:t>,</w:t>
      </w:r>
      <w:r w:rsidR="001E3FAD" w:rsidRPr="00FC29C9">
        <w:rPr>
          <w:rFonts w:ascii="Times New Roman" w:eastAsia="Times New Roman" w:hAnsi="Times New Roman"/>
          <w:sz w:val="24"/>
          <w:szCs w:val="24"/>
          <w:lang w:eastAsia="lt-LT"/>
        </w:rPr>
        <w:t>3</w:t>
      </w:r>
      <w:r w:rsidR="00FC29C9" w:rsidRPr="00FC29C9">
        <w:rPr>
          <w:rFonts w:ascii="Times New Roman" w:eastAsia="Times New Roman" w:hAnsi="Times New Roman"/>
          <w:sz w:val="24"/>
          <w:szCs w:val="24"/>
          <w:lang w:eastAsia="lt-LT"/>
        </w:rPr>
        <w:t>3</w:t>
      </w:r>
      <w:r w:rsidRPr="00FC29C9">
        <w:rPr>
          <w:rFonts w:ascii="Times New Roman" w:eastAsia="Times New Roman" w:hAnsi="Times New Roman"/>
          <w:sz w:val="24"/>
          <w:szCs w:val="24"/>
          <w:lang w:eastAsia="lt-LT"/>
        </w:rPr>
        <w:t xml:space="preserve"> proc. lyginant su 202</w:t>
      </w:r>
      <w:r w:rsidR="00AD117B" w:rsidRPr="00FC29C9">
        <w:rPr>
          <w:rFonts w:ascii="Times New Roman" w:eastAsia="Times New Roman" w:hAnsi="Times New Roman"/>
          <w:sz w:val="24"/>
          <w:szCs w:val="24"/>
          <w:lang w:eastAsia="lt-LT"/>
        </w:rPr>
        <w:t>1</w:t>
      </w:r>
      <w:r w:rsidRPr="00FC29C9">
        <w:rPr>
          <w:rFonts w:ascii="Times New Roman" w:eastAsia="Times New Roman" w:hAnsi="Times New Roman"/>
          <w:sz w:val="24"/>
          <w:szCs w:val="24"/>
          <w:lang w:eastAsia="lt-LT"/>
        </w:rPr>
        <w:t xml:space="preserve"> m. Atnaujinta </w:t>
      </w:r>
      <w:r w:rsidR="001E3FAD" w:rsidRPr="00FC29C9">
        <w:rPr>
          <w:rFonts w:ascii="Times New Roman" w:eastAsia="Times New Roman" w:hAnsi="Times New Roman"/>
          <w:sz w:val="24"/>
          <w:szCs w:val="24"/>
          <w:lang w:eastAsia="lt-LT"/>
        </w:rPr>
        <w:t>1</w:t>
      </w:r>
      <w:r w:rsidR="00FC29C9" w:rsidRPr="00FC29C9">
        <w:rPr>
          <w:rFonts w:ascii="Times New Roman" w:eastAsia="Times New Roman" w:hAnsi="Times New Roman"/>
          <w:sz w:val="24"/>
          <w:szCs w:val="24"/>
          <w:lang w:eastAsia="lt-LT"/>
        </w:rPr>
        <w:t>12</w:t>
      </w:r>
      <w:r w:rsidRPr="00FC29C9">
        <w:rPr>
          <w:rFonts w:ascii="Times New Roman" w:eastAsia="Times New Roman" w:hAnsi="Times New Roman"/>
          <w:sz w:val="24"/>
          <w:szCs w:val="24"/>
          <w:lang w:eastAsia="lt-LT"/>
        </w:rPr>
        <w:t xml:space="preserve"> ūkininkų ūkių</w:t>
      </w:r>
      <w:r w:rsidR="001E3FAD" w:rsidRPr="00FC29C9">
        <w:rPr>
          <w:rFonts w:ascii="Times New Roman" w:eastAsia="Times New Roman" w:hAnsi="Times New Roman"/>
          <w:sz w:val="24"/>
          <w:szCs w:val="24"/>
          <w:lang w:eastAsia="lt-LT"/>
        </w:rPr>
        <w:t xml:space="preserve"> 1</w:t>
      </w:r>
      <w:r w:rsidR="00FC29C9" w:rsidRPr="00FC29C9">
        <w:rPr>
          <w:rFonts w:ascii="Times New Roman" w:eastAsia="Times New Roman" w:hAnsi="Times New Roman"/>
          <w:sz w:val="24"/>
          <w:szCs w:val="24"/>
          <w:lang w:eastAsia="lt-LT"/>
        </w:rPr>
        <w:t>9,64</w:t>
      </w:r>
      <w:r w:rsidRPr="00FC29C9">
        <w:rPr>
          <w:rFonts w:ascii="Times New Roman" w:eastAsia="Times New Roman" w:hAnsi="Times New Roman"/>
          <w:sz w:val="24"/>
          <w:szCs w:val="24"/>
          <w:lang w:eastAsia="lt-LT"/>
        </w:rPr>
        <w:t xml:space="preserve">% </w:t>
      </w:r>
      <w:r w:rsidR="001E3FAD" w:rsidRPr="00FC29C9">
        <w:rPr>
          <w:rFonts w:ascii="Times New Roman" w:eastAsia="Times New Roman" w:hAnsi="Times New Roman"/>
          <w:sz w:val="24"/>
          <w:szCs w:val="24"/>
          <w:lang w:eastAsia="lt-LT"/>
        </w:rPr>
        <w:t xml:space="preserve"> </w:t>
      </w:r>
      <w:r w:rsidR="00FC29C9" w:rsidRPr="00FC29C9">
        <w:rPr>
          <w:rFonts w:ascii="Times New Roman" w:eastAsia="Times New Roman" w:hAnsi="Times New Roman"/>
          <w:sz w:val="24"/>
          <w:szCs w:val="24"/>
          <w:lang w:eastAsia="lt-LT"/>
        </w:rPr>
        <w:t>daugiau</w:t>
      </w:r>
      <w:r w:rsidRPr="00FC29C9">
        <w:rPr>
          <w:rFonts w:ascii="Times New Roman" w:eastAsia="Times New Roman" w:hAnsi="Times New Roman"/>
          <w:sz w:val="24"/>
          <w:szCs w:val="24"/>
          <w:lang w:eastAsia="lt-LT"/>
        </w:rPr>
        <w:t xml:space="preserve"> negu pernai.</w:t>
      </w:r>
    </w:p>
    <w:p w:rsidR="00ED2254" w:rsidRPr="00FF245C" w:rsidRDefault="00ED2254" w:rsidP="00E5507F">
      <w:pPr>
        <w:tabs>
          <w:tab w:val="left" w:pos="709"/>
          <w:tab w:val="left" w:pos="993"/>
        </w:tabs>
        <w:spacing w:after="0" w:line="360" w:lineRule="auto"/>
        <w:ind w:firstLine="567"/>
        <w:jc w:val="both"/>
        <w:rPr>
          <w:rFonts w:ascii="Times New Roman" w:hAnsi="Times New Roman"/>
          <w:color w:val="000000"/>
          <w:sz w:val="24"/>
          <w:szCs w:val="24"/>
        </w:rPr>
      </w:pPr>
      <w:r w:rsidRPr="00FC29C9">
        <w:rPr>
          <w:rFonts w:ascii="Times New Roman" w:eastAsia="Times New Roman" w:hAnsi="Times New Roman"/>
          <w:sz w:val="24"/>
          <w:szCs w:val="24"/>
          <w:lang w:eastAsia="lt-LT"/>
        </w:rPr>
        <w:t>Siekiant užkirsti kelią afrikinio kiaulių maro plitimui viena</w:t>
      </w:r>
      <w:r w:rsidRPr="00FF245C">
        <w:rPr>
          <w:rFonts w:ascii="Times New Roman" w:eastAsia="Times New Roman" w:hAnsi="Times New Roman"/>
          <w:color w:val="000000"/>
          <w:sz w:val="24"/>
          <w:szCs w:val="24"/>
          <w:lang w:eastAsia="lt-LT"/>
        </w:rPr>
        <w:t xml:space="preserve"> iš priemonių yra privaloma kiaulių registracija.  </w:t>
      </w:r>
    </w:p>
    <w:p w:rsidR="00B254F2" w:rsidRPr="005F2D2F" w:rsidRDefault="00B254F2" w:rsidP="00E5507F">
      <w:pPr>
        <w:tabs>
          <w:tab w:val="left" w:pos="709"/>
        </w:tabs>
        <w:suppressAutoHyphens w:val="0"/>
        <w:spacing w:after="0" w:line="360" w:lineRule="auto"/>
        <w:ind w:firstLine="851"/>
        <w:jc w:val="both"/>
        <w:rPr>
          <w:rFonts w:ascii="Times New Roman" w:eastAsia="Times New Roman" w:hAnsi="Times New Roman"/>
          <w:b/>
          <w:sz w:val="24"/>
          <w:szCs w:val="24"/>
          <w:lang w:eastAsia="lt-LT"/>
        </w:rPr>
      </w:pPr>
      <w:r w:rsidRPr="005F2D2F">
        <w:rPr>
          <w:rFonts w:ascii="Times New Roman" w:eastAsia="Times New Roman" w:hAnsi="Times New Roman"/>
          <w:bCs/>
          <w:sz w:val="24"/>
          <w:szCs w:val="24"/>
          <w:lang w:eastAsia="lt-LT"/>
        </w:rPr>
        <w:t xml:space="preserve">Įgyvendinant Savivaldybės </w:t>
      </w:r>
      <w:r w:rsidR="002A56B2">
        <w:rPr>
          <w:rFonts w:ascii="Times New Roman" w:eastAsia="Times New Roman" w:hAnsi="Times New Roman"/>
          <w:bCs/>
          <w:sz w:val="24"/>
          <w:szCs w:val="24"/>
          <w:lang w:eastAsia="lt-LT"/>
        </w:rPr>
        <w:t>202</w:t>
      </w:r>
      <w:r w:rsidR="006C0D05">
        <w:rPr>
          <w:rFonts w:ascii="Times New Roman" w:eastAsia="Times New Roman" w:hAnsi="Times New Roman"/>
          <w:bCs/>
          <w:sz w:val="24"/>
          <w:szCs w:val="24"/>
          <w:lang w:eastAsia="lt-LT"/>
        </w:rPr>
        <w:t>3</w:t>
      </w:r>
      <w:r w:rsidRPr="005F2D2F">
        <w:rPr>
          <w:rFonts w:ascii="Times New Roman" w:eastAsia="Times New Roman" w:hAnsi="Times New Roman"/>
          <w:bCs/>
          <w:sz w:val="24"/>
          <w:szCs w:val="24"/>
          <w:lang w:eastAsia="lt-LT"/>
        </w:rPr>
        <w:t>-20</w:t>
      </w:r>
      <w:r w:rsidR="002A56B2">
        <w:rPr>
          <w:rFonts w:ascii="Times New Roman" w:eastAsia="Times New Roman" w:hAnsi="Times New Roman"/>
          <w:bCs/>
          <w:sz w:val="24"/>
          <w:szCs w:val="24"/>
          <w:lang w:eastAsia="lt-LT"/>
        </w:rPr>
        <w:t>2</w:t>
      </w:r>
      <w:r w:rsidR="006C0D05">
        <w:rPr>
          <w:rFonts w:ascii="Times New Roman" w:eastAsia="Times New Roman" w:hAnsi="Times New Roman"/>
          <w:bCs/>
          <w:sz w:val="24"/>
          <w:szCs w:val="24"/>
          <w:lang w:eastAsia="lt-LT"/>
        </w:rPr>
        <w:t>5</w:t>
      </w:r>
      <w:r w:rsidRPr="005F2D2F">
        <w:rPr>
          <w:rFonts w:ascii="Times New Roman" w:eastAsia="Times New Roman" w:hAnsi="Times New Roman"/>
          <w:bCs/>
          <w:sz w:val="24"/>
          <w:szCs w:val="24"/>
          <w:lang w:eastAsia="lt-LT"/>
        </w:rPr>
        <w:t xml:space="preserve"> m. strateginio veiklos plano </w:t>
      </w:r>
      <w:r w:rsidRPr="005F2D2F">
        <w:rPr>
          <w:rFonts w:ascii="Times New Roman" w:eastAsia="Times New Roman" w:hAnsi="Times New Roman"/>
          <w:b/>
          <w:sz w:val="24"/>
          <w:szCs w:val="24"/>
          <w:lang w:eastAsia="lt-LT"/>
        </w:rPr>
        <w:t>09 programą „Žemės ūkio plėtra ir melioracija“</w:t>
      </w:r>
      <w:r w:rsidRPr="005F2D2F">
        <w:rPr>
          <w:rFonts w:ascii="Times New Roman" w:eastAsia="Times New Roman" w:hAnsi="Times New Roman"/>
          <w:bCs/>
          <w:sz w:val="24"/>
          <w:szCs w:val="24"/>
          <w:lang w:eastAsia="lt-LT"/>
        </w:rPr>
        <w:t xml:space="preserve">, Seniūnija dalyvauja įgyvendinant </w:t>
      </w:r>
      <w:r w:rsidRPr="005F2D2F">
        <w:rPr>
          <w:rFonts w:ascii="Times New Roman" w:eastAsia="Times New Roman" w:hAnsi="Times New Roman"/>
          <w:b/>
          <w:bCs/>
          <w:sz w:val="24"/>
          <w:szCs w:val="24"/>
          <w:lang w:eastAsia="lt-LT"/>
        </w:rPr>
        <w:t>01 tikslo ,,</w:t>
      </w:r>
      <w:r w:rsidRPr="005F2D2F">
        <w:rPr>
          <w:rFonts w:ascii="Times New Roman" w:hAnsi="Times New Roman"/>
          <w:b/>
          <w:sz w:val="24"/>
          <w:szCs w:val="24"/>
          <w:lang w:eastAsia="en-US"/>
        </w:rPr>
        <w:t>Įgyvendinti Savivaldybės teritorijoje valstybės politiką kaimo plėtros, žemės ūkio ir melioracijos srityse, sudaryti sąlygas inovatyvaus žemės ūkio vystymui“ 01 uždavinio „</w:t>
      </w:r>
      <w:r w:rsidRPr="005F2D2F">
        <w:rPr>
          <w:rFonts w:ascii="Times New Roman" w:eastAsia="Times New Roman" w:hAnsi="Times New Roman"/>
          <w:b/>
          <w:sz w:val="24"/>
          <w:szCs w:val="24"/>
          <w:lang w:eastAsia="lt-LT"/>
        </w:rPr>
        <w:t xml:space="preserve">Vykdyti valstybines (valstybės perduotas savivaldybėms) funkcijas žemės ūkio srityje, konsultuojant rajono asmenis ūkininkavimo, žemės ūkio technikos registravimo ir kitais su žemės ūkiu susijusiais klausimais“ </w:t>
      </w:r>
      <w:r w:rsidRPr="005F2D2F">
        <w:rPr>
          <w:rFonts w:ascii="Times New Roman" w:eastAsia="Times New Roman" w:hAnsi="Times New Roman"/>
          <w:sz w:val="24"/>
          <w:szCs w:val="24"/>
          <w:lang w:eastAsia="lt-LT"/>
        </w:rPr>
        <w:t>priemonę:</w:t>
      </w:r>
    </w:p>
    <w:p w:rsidR="00D21A6F" w:rsidRPr="005F2D2F" w:rsidRDefault="00B254F2" w:rsidP="00E5507F">
      <w:pPr>
        <w:tabs>
          <w:tab w:val="left" w:pos="709"/>
        </w:tabs>
        <w:suppressAutoHyphens w:val="0"/>
        <w:spacing w:after="0" w:line="360" w:lineRule="auto"/>
        <w:ind w:firstLine="567"/>
        <w:jc w:val="both"/>
        <w:rPr>
          <w:rFonts w:ascii="Times New Roman" w:eastAsia="Times New Roman" w:hAnsi="Times New Roman"/>
          <w:bCs/>
          <w:i/>
          <w:sz w:val="24"/>
          <w:szCs w:val="24"/>
          <w:lang w:eastAsia="x-none"/>
        </w:rPr>
      </w:pPr>
      <w:r w:rsidRPr="005F2D2F">
        <w:rPr>
          <w:rFonts w:ascii="Times New Roman" w:eastAsia="Times New Roman" w:hAnsi="Times New Roman"/>
          <w:bCs/>
          <w:i/>
          <w:sz w:val="24"/>
          <w:szCs w:val="24"/>
          <w:lang w:eastAsia="x-none"/>
        </w:rPr>
        <w:t xml:space="preserve"> </w:t>
      </w:r>
    </w:p>
    <w:p w:rsidR="00B254F2" w:rsidRPr="005F2D2F" w:rsidRDefault="00B254F2" w:rsidP="00E5507F">
      <w:pPr>
        <w:tabs>
          <w:tab w:val="left" w:pos="709"/>
        </w:tabs>
        <w:suppressAutoHyphens w:val="0"/>
        <w:spacing w:after="0" w:line="360" w:lineRule="auto"/>
        <w:ind w:firstLine="567"/>
        <w:jc w:val="both"/>
        <w:rPr>
          <w:rFonts w:ascii="Times New Roman" w:eastAsia="Times New Roman" w:hAnsi="Times New Roman"/>
          <w:bCs/>
          <w:i/>
          <w:sz w:val="24"/>
          <w:szCs w:val="24"/>
          <w:lang w:eastAsia="x-none"/>
        </w:rPr>
      </w:pPr>
      <w:r w:rsidRPr="005F2D2F">
        <w:rPr>
          <w:rFonts w:ascii="Times New Roman" w:eastAsia="Times New Roman" w:hAnsi="Times New Roman"/>
          <w:bCs/>
          <w:i/>
          <w:sz w:val="24"/>
          <w:szCs w:val="24"/>
          <w:lang w:eastAsia="x-none"/>
        </w:rPr>
        <w:t>01 Organizuoti ir užtikrinti Žemės ūkio ir aplinkosaugos skyriaus darbą kuruojant valstybės perduotas funkcijas žemės ūkio srityje.</w:t>
      </w:r>
    </w:p>
    <w:p w:rsidR="00B254F2" w:rsidRPr="005F2D2F" w:rsidRDefault="00B254F2" w:rsidP="00E5507F">
      <w:pPr>
        <w:tabs>
          <w:tab w:val="left" w:pos="709"/>
        </w:tabs>
        <w:suppressAutoHyphens w:val="0"/>
        <w:spacing w:after="0" w:line="360" w:lineRule="auto"/>
        <w:ind w:firstLine="567"/>
        <w:jc w:val="both"/>
        <w:rPr>
          <w:rFonts w:ascii="Times New Roman" w:eastAsia="Times New Roman" w:hAnsi="Times New Roman"/>
          <w:bCs/>
          <w:i/>
          <w:sz w:val="24"/>
          <w:szCs w:val="24"/>
          <w:lang w:eastAsia="x-none"/>
        </w:rPr>
      </w:pPr>
    </w:p>
    <w:p w:rsidR="00B254F2" w:rsidRPr="005F2D2F" w:rsidRDefault="00B254F2" w:rsidP="00E5507F">
      <w:pPr>
        <w:tabs>
          <w:tab w:val="left" w:pos="709"/>
        </w:tabs>
        <w:suppressAutoHyphens w:val="0"/>
        <w:spacing w:after="0" w:line="360" w:lineRule="auto"/>
        <w:ind w:firstLine="709"/>
        <w:jc w:val="both"/>
        <w:rPr>
          <w:rFonts w:ascii="Times New Roman" w:eastAsia="Times New Roman" w:hAnsi="Times New Roman"/>
          <w:color w:val="000000"/>
          <w:sz w:val="24"/>
          <w:szCs w:val="24"/>
          <w:lang w:eastAsia="lt-LT"/>
        </w:rPr>
      </w:pPr>
      <w:r w:rsidRPr="005F2D2F">
        <w:rPr>
          <w:rFonts w:ascii="Times New Roman" w:eastAsia="Times New Roman" w:hAnsi="Times New Roman"/>
          <w:color w:val="000000"/>
          <w:sz w:val="24"/>
          <w:szCs w:val="24"/>
          <w:lang w:eastAsia="lt-LT"/>
        </w:rPr>
        <w:t>Seniūnija, įgyvendinant minėtą priemonę vykdo šias  funkcijas:</w:t>
      </w:r>
    </w:p>
    <w:p w:rsidR="00B254F2" w:rsidRPr="005F2D2F" w:rsidRDefault="008D2538" w:rsidP="00E5507F">
      <w:pPr>
        <w:suppressAutoHyphens w:val="0"/>
        <w:spacing w:after="0" w:line="360" w:lineRule="auto"/>
        <w:jc w:val="both"/>
        <w:rPr>
          <w:rFonts w:ascii="Times New Roman" w:eastAsia="Times New Roman" w:hAnsi="Times New Roman"/>
          <w:color w:val="000000"/>
          <w:sz w:val="24"/>
          <w:szCs w:val="24"/>
          <w:lang w:eastAsia="lt-LT"/>
        </w:rPr>
      </w:pPr>
      <w:r w:rsidRPr="005F2D2F">
        <w:rPr>
          <w:rFonts w:ascii="Times New Roman" w:eastAsia="Times New Roman" w:hAnsi="Times New Roman"/>
          <w:color w:val="000000"/>
          <w:sz w:val="24"/>
          <w:szCs w:val="24"/>
          <w:lang w:eastAsia="lt-LT"/>
        </w:rPr>
        <w:t xml:space="preserve">1. </w:t>
      </w:r>
      <w:r w:rsidR="00B254F2" w:rsidRPr="005F2D2F">
        <w:rPr>
          <w:rFonts w:ascii="Times New Roman" w:eastAsia="Times New Roman" w:hAnsi="Times New Roman"/>
          <w:color w:val="000000"/>
          <w:sz w:val="24"/>
          <w:szCs w:val="24"/>
          <w:lang w:eastAsia="lt-LT"/>
        </w:rPr>
        <w:t>Paramos už žemės ūkio naudmenų ir kitus  plotus paraiškų administravimas;</w:t>
      </w:r>
    </w:p>
    <w:p w:rsidR="00B254F2" w:rsidRPr="005F2D2F" w:rsidRDefault="008D2538" w:rsidP="00E5507F">
      <w:pPr>
        <w:suppressAutoHyphens w:val="0"/>
        <w:spacing w:after="0" w:line="360" w:lineRule="auto"/>
        <w:jc w:val="both"/>
        <w:rPr>
          <w:rFonts w:ascii="Times New Roman" w:eastAsia="Times New Roman" w:hAnsi="Times New Roman"/>
          <w:color w:val="000000"/>
          <w:sz w:val="24"/>
          <w:szCs w:val="24"/>
          <w:lang w:eastAsia="lt-LT"/>
        </w:rPr>
      </w:pPr>
      <w:r w:rsidRPr="005F2D2F">
        <w:rPr>
          <w:rFonts w:ascii="Times New Roman" w:hAnsi="Times New Roman"/>
          <w:iCs/>
          <w:sz w:val="24"/>
          <w:szCs w:val="24"/>
          <w:lang w:eastAsia="en-US"/>
        </w:rPr>
        <w:t xml:space="preserve">2. </w:t>
      </w:r>
      <w:r w:rsidR="00B254F2" w:rsidRPr="005F2D2F">
        <w:rPr>
          <w:rFonts w:ascii="Times New Roman" w:hAnsi="Times New Roman"/>
          <w:iCs/>
          <w:sz w:val="24"/>
          <w:szCs w:val="24"/>
          <w:lang w:eastAsia="en-US"/>
        </w:rPr>
        <w:t>Žemės ūkio ir kaimo valdų</w:t>
      </w:r>
      <w:r w:rsidR="007D39A4">
        <w:rPr>
          <w:rFonts w:ascii="Times New Roman" w:hAnsi="Times New Roman"/>
          <w:iCs/>
          <w:sz w:val="24"/>
          <w:szCs w:val="24"/>
          <w:lang w:eastAsia="en-US"/>
        </w:rPr>
        <w:t>, bei ūkininkų ūkių</w:t>
      </w:r>
      <w:r w:rsidR="00B254F2" w:rsidRPr="005F2D2F">
        <w:rPr>
          <w:rFonts w:ascii="Times New Roman" w:hAnsi="Times New Roman"/>
          <w:iCs/>
          <w:sz w:val="24"/>
          <w:szCs w:val="24"/>
          <w:lang w:eastAsia="en-US"/>
        </w:rPr>
        <w:t xml:space="preserve"> atnaujinimas ir naujų registravimas;</w:t>
      </w:r>
    </w:p>
    <w:p w:rsidR="00B254F2" w:rsidRDefault="008D2538" w:rsidP="00E5507F">
      <w:pPr>
        <w:suppressAutoHyphens w:val="0"/>
        <w:spacing w:after="0" w:line="360" w:lineRule="auto"/>
        <w:jc w:val="both"/>
        <w:rPr>
          <w:rFonts w:ascii="Times New Roman" w:hAnsi="Times New Roman"/>
          <w:iCs/>
          <w:sz w:val="24"/>
          <w:szCs w:val="24"/>
          <w:lang w:eastAsia="en-US"/>
        </w:rPr>
      </w:pPr>
      <w:r w:rsidRPr="005F2D2F">
        <w:rPr>
          <w:rFonts w:ascii="Times New Roman" w:hAnsi="Times New Roman"/>
          <w:iCs/>
          <w:sz w:val="24"/>
          <w:szCs w:val="24"/>
          <w:lang w:eastAsia="en-US"/>
        </w:rPr>
        <w:t xml:space="preserve">3. </w:t>
      </w:r>
      <w:r w:rsidR="00B254F2" w:rsidRPr="005F2D2F">
        <w:rPr>
          <w:rFonts w:ascii="Times New Roman" w:hAnsi="Times New Roman"/>
          <w:iCs/>
          <w:sz w:val="24"/>
          <w:szCs w:val="24"/>
          <w:lang w:eastAsia="en-US"/>
        </w:rPr>
        <w:t>Žemės ūkio klausimų koordinavimas, kaimo plėtros bei paramos žemės ūkiui ir kaimo plėtrai organizavimas bei įgyvendinimas.</w:t>
      </w:r>
    </w:p>
    <w:p w:rsidR="007D39A4" w:rsidRPr="00FF245C" w:rsidRDefault="007D39A4" w:rsidP="00E5507F">
      <w:pPr>
        <w:suppressAutoHyphens w:val="0"/>
        <w:spacing w:after="0" w:line="360" w:lineRule="auto"/>
        <w:jc w:val="both"/>
        <w:rPr>
          <w:rFonts w:ascii="Times New Roman" w:eastAsia="Times New Roman" w:hAnsi="Times New Roman"/>
          <w:sz w:val="24"/>
          <w:szCs w:val="24"/>
          <w:lang w:eastAsia="lt-LT"/>
        </w:rPr>
      </w:pPr>
      <w:r w:rsidRPr="00FF245C">
        <w:rPr>
          <w:rFonts w:ascii="Times New Roman" w:hAnsi="Times New Roman"/>
          <w:iCs/>
          <w:sz w:val="24"/>
          <w:szCs w:val="24"/>
          <w:lang w:eastAsia="en-US"/>
        </w:rPr>
        <w:t>4. Pažymų apie EDV, VED išdavimas, taip pat išduodame pažymas, dėl prekybos turguje.</w:t>
      </w:r>
    </w:p>
    <w:p w:rsidR="00B254F2" w:rsidRDefault="00B254F2" w:rsidP="00E5507F">
      <w:pPr>
        <w:tabs>
          <w:tab w:val="left" w:pos="709"/>
        </w:tabs>
        <w:suppressAutoHyphens w:val="0"/>
        <w:spacing w:after="0" w:line="360" w:lineRule="auto"/>
        <w:ind w:firstLine="567"/>
        <w:jc w:val="both"/>
        <w:rPr>
          <w:rFonts w:ascii="Times New Roman" w:eastAsia="Times New Roman" w:hAnsi="Times New Roman"/>
          <w:b/>
          <w:sz w:val="24"/>
          <w:szCs w:val="24"/>
          <w:lang w:eastAsia="lt-LT"/>
        </w:rPr>
      </w:pPr>
    </w:p>
    <w:p w:rsidR="001C0CA5" w:rsidRPr="005F2D2F" w:rsidRDefault="001C0CA5" w:rsidP="00E5507F">
      <w:pPr>
        <w:tabs>
          <w:tab w:val="left" w:pos="709"/>
        </w:tabs>
        <w:suppressAutoHyphens w:val="0"/>
        <w:spacing w:after="0" w:line="360" w:lineRule="auto"/>
        <w:ind w:firstLine="567"/>
        <w:jc w:val="both"/>
        <w:rPr>
          <w:rFonts w:ascii="Times New Roman" w:eastAsia="Times New Roman" w:hAnsi="Times New Roman"/>
          <w:b/>
          <w:sz w:val="24"/>
          <w:szCs w:val="24"/>
          <w:lang w:eastAsia="lt-LT"/>
        </w:rPr>
      </w:pPr>
    </w:p>
    <w:p w:rsidR="00ED2254" w:rsidRPr="005F2D2F" w:rsidRDefault="00ED2254" w:rsidP="00E5507F">
      <w:pPr>
        <w:tabs>
          <w:tab w:val="left" w:pos="709"/>
        </w:tabs>
        <w:spacing w:after="0" w:line="360" w:lineRule="auto"/>
        <w:ind w:firstLine="567"/>
        <w:jc w:val="both"/>
        <w:rPr>
          <w:rFonts w:ascii="Times New Roman" w:hAnsi="Times New Roman"/>
          <w:sz w:val="24"/>
          <w:szCs w:val="24"/>
        </w:rPr>
      </w:pPr>
      <w:r w:rsidRPr="005F2D2F">
        <w:rPr>
          <w:rFonts w:ascii="Times New Roman" w:eastAsia="Times New Roman" w:hAnsi="Times New Roman"/>
          <w:b/>
          <w:sz w:val="24"/>
          <w:szCs w:val="24"/>
          <w:lang w:eastAsia="lt-LT"/>
        </w:rPr>
        <w:t>Numatomas programos įgyvendinimo rezultatas</w:t>
      </w:r>
    </w:p>
    <w:p w:rsidR="00ED2254" w:rsidRPr="005F2D2F" w:rsidRDefault="00ED2254" w:rsidP="00E5507F">
      <w:pPr>
        <w:spacing w:after="0" w:line="360" w:lineRule="auto"/>
        <w:ind w:firstLine="567"/>
        <w:jc w:val="both"/>
        <w:rPr>
          <w:rFonts w:ascii="Times New Roman" w:hAnsi="Times New Roman"/>
          <w:sz w:val="24"/>
          <w:szCs w:val="24"/>
        </w:rPr>
      </w:pPr>
      <w:r w:rsidRPr="005F2D2F">
        <w:rPr>
          <w:rFonts w:ascii="Times New Roman" w:eastAsia="Times New Roman" w:hAnsi="Times New Roman"/>
          <w:sz w:val="24"/>
          <w:szCs w:val="24"/>
          <w:lang w:eastAsia="lt-LT"/>
        </w:rPr>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p>
    <w:p w:rsidR="00B254F2" w:rsidRPr="005F2D2F" w:rsidRDefault="00ED2254" w:rsidP="00E5507F">
      <w:pPr>
        <w:tabs>
          <w:tab w:val="left" w:pos="709"/>
        </w:tabs>
        <w:spacing w:after="0" w:line="360" w:lineRule="auto"/>
        <w:ind w:firstLine="567"/>
        <w:jc w:val="both"/>
        <w:rPr>
          <w:rFonts w:ascii="Times New Roman" w:eastAsia="Times New Roman" w:hAnsi="Times New Roman"/>
          <w:b/>
          <w:sz w:val="24"/>
          <w:szCs w:val="24"/>
          <w:lang w:eastAsia="lt-LT"/>
        </w:rPr>
      </w:pPr>
      <w:r w:rsidRPr="005F2D2F">
        <w:rPr>
          <w:rFonts w:ascii="Times New Roman" w:eastAsia="Times New Roman" w:hAnsi="Times New Roman"/>
          <w:b/>
          <w:sz w:val="24"/>
          <w:szCs w:val="24"/>
          <w:lang w:eastAsia="lt-LT"/>
        </w:rPr>
        <w:t xml:space="preserve">   </w:t>
      </w:r>
    </w:p>
    <w:p w:rsidR="00ED2254" w:rsidRPr="005F2D2F" w:rsidRDefault="00ED2254" w:rsidP="00E5507F">
      <w:pPr>
        <w:tabs>
          <w:tab w:val="left" w:pos="709"/>
        </w:tabs>
        <w:spacing w:after="0" w:line="360" w:lineRule="auto"/>
        <w:ind w:firstLine="567"/>
        <w:jc w:val="both"/>
        <w:rPr>
          <w:rFonts w:ascii="Times New Roman" w:hAnsi="Times New Roman"/>
          <w:sz w:val="24"/>
          <w:szCs w:val="24"/>
        </w:rPr>
      </w:pPr>
      <w:r w:rsidRPr="005F2D2F">
        <w:rPr>
          <w:rFonts w:ascii="Times New Roman" w:eastAsia="Times New Roman" w:hAnsi="Times New Roman"/>
          <w:b/>
          <w:sz w:val="24"/>
          <w:szCs w:val="24"/>
          <w:lang w:eastAsia="lt-LT"/>
        </w:rPr>
        <w:t>Susiję įstatymai</w:t>
      </w:r>
    </w:p>
    <w:p w:rsidR="00ED2254" w:rsidRPr="005F2D2F" w:rsidRDefault="00ED2254" w:rsidP="00E5507F">
      <w:pPr>
        <w:spacing w:after="0" w:line="360" w:lineRule="auto"/>
        <w:ind w:firstLine="567"/>
        <w:jc w:val="both"/>
        <w:rPr>
          <w:rFonts w:ascii="Times New Roman" w:hAnsi="Times New Roman"/>
          <w:sz w:val="24"/>
          <w:szCs w:val="24"/>
        </w:rPr>
      </w:pPr>
      <w:r w:rsidRPr="005F2D2F">
        <w:rPr>
          <w:rFonts w:ascii="Times New Roman" w:eastAsia="Times New Roman" w:hAnsi="Times New Roman"/>
          <w:sz w:val="24"/>
          <w:szCs w:val="24"/>
          <w:lang w:eastAsia="lt-LT"/>
        </w:rPr>
        <w:t>L</w:t>
      </w:r>
      <w:r w:rsidR="00B92D8B" w:rsidRPr="005F2D2F">
        <w:rPr>
          <w:rFonts w:ascii="Times New Roman" w:eastAsia="Times New Roman" w:hAnsi="Times New Roman"/>
          <w:sz w:val="24"/>
          <w:szCs w:val="24"/>
          <w:lang w:eastAsia="lt-LT"/>
        </w:rPr>
        <w:t xml:space="preserve">ietuvos </w:t>
      </w:r>
      <w:r w:rsidRPr="005F2D2F">
        <w:rPr>
          <w:rFonts w:ascii="Times New Roman" w:eastAsia="Times New Roman" w:hAnsi="Times New Roman"/>
          <w:sz w:val="24"/>
          <w:szCs w:val="24"/>
          <w:lang w:eastAsia="lt-LT"/>
        </w:rPr>
        <w:t>R</w:t>
      </w:r>
      <w:r w:rsidR="00B92D8B" w:rsidRPr="005F2D2F">
        <w:rPr>
          <w:rFonts w:ascii="Times New Roman" w:eastAsia="Times New Roman" w:hAnsi="Times New Roman"/>
          <w:sz w:val="24"/>
          <w:szCs w:val="24"/>
          <w:lang w:eastAsia="lt-LT"/>
        </w:rPr>
        <w:t>espublikos</w:t>
      </w:r>
      <w:r w:rsidRPr="005F2D2F">
        <w:rPr>
          <w:rFonts w:ascii="Times New Roman" w:eastAsia="Times New Roman" w:hAnsi="Times New Roman"/>
          <w:sz w:val="24"/>
          <w:szCs w:val="24"/>
          <w:lang w:eastAsia="lt-LT"/>
        </w:rPr>
        <w:t xml:space="preserve"> vietos savivaldos įstatymas, L</w:t>
      </w:r>
      <w:r w:rsidR="00B92D8B" w:rsidRPr="005F2D2F">
        <w:rPr>
          <w:rFonts w:ascii="Times New Roman" w:eastAsia="Times New Roman" w:hAnsi="Times New Roman"/>
          <w:sz w:val="24"/>
          <w:szCs w:val="24"/>
          <w:lang w:eastAsia="lt-LT"/>
        </w:rPr>
        <w:t xml:space="preserve">ietuvos </w:t>
      </w:r>
      <w:r w:rsidRPr="005F2D2F">
        <w:rPr>
          <w:rFonts w:ascii="Times New Roman" w:eastAsia="Times New Roman" w:hAnsi="Times New Roman"/>
          <w:sz w:val="24"/>
          <w:szCs w:val="24"/>
          <w:lang w:eastAsia="lt-LT"/>
        </w:rPr>
        <w:t>R</w:t>
      </w:r>
      <w:r w:rsidR="00B92D8B" w:rsidRPr="005F2D2F">
        <w:rPr>
          <w:rFonts w:ascii="Times New Roman" w:eastAsia="Times New Roman" w:hAnsi="Times New Roman"/>
          <w:sz w:val="24"/>
          <w:szCs w:val="24"/>
          <w:lang w:eastAsia="lt-LT"/>
        </w:rPr>
        <w:t>espublikos</w:t>
      </w:r>
      <w:r w:rsidRPr="005F2D2F">
        <w:rPr>
          <w:rFonts w:ascii="Times New Roman" w:eastAsia="Times New Roman" w:hAnsi="Times New Roman"/>
          <w:sz w:val="24"/>
          <w:szCs w:val="24"/>
          <w:lang w:eastAsia="lt-LT"/>
        </w:rPr>
        <w:t xml:space="preserve"> Seimo patvirtinta žemės ūkio ir kaimo plėtros strategija Lietuvos Respublikos melioracijos įstatymas, Lietuvos Respublikos melioracijos įstatymas, Lietuvos Respublikos žemės ūkio ministro įsakymai.</w:t>
      </w:r>
    </w:p>
    <w:p w:rsidR="006B4B68" w:rsidRPr="005F2D2F" w:rsidRDefault="006B4B68" w:rsidP="00E5507F">
      <w:pPr>
        <w:spacing w:after="0" w:line="360" w:lineRule="auto"/>
        <w:ind w:firstLine="567"/>
        <w:jc w:val="both"/>
        <w:rPr>
          <w:rFonts w:ascii="Times New Roman" w:eastAsia="Times New Roman" w:hAnsi="Times New Roman"/>
          <w:sz w:val="24"/>
          <w:szCs w:val="24"/>
          <w:lang w:eastAsia="lt-LT"/>
        </w:rPr>
      </w:pPr>
    </w:p>
    <w:p w:rsidR="00ED2254" w:rsidRPr="005F2D2F" w:rsidRDefault="00ED2254" w:rsidP="00E5507F">
      <w:pPr>
        <w:spacing w:after="120" w:line="360" w:lineRule="auto"/>
        <w:jc w:val="center"/>
        <w:rPr>
          <w:rFonts w:ascii="Times New Roman" w:hAnsi="Times New Roman"/>
          <w:sz w:val="24"/>
          <w:szCs w:val="24"/>
        </w:rPr>
      </w:pPr>
      <w:r w:rsidRPr="005F2D2F">
        <w:rPr>
          <w:rFonts w:ascii="Times New Roman" w:eastAsia="Times New Roman" w:hAnsi="Times New Roman"/>
          <w:b/>
          <w:caps/>
          <w:sz w:val="24"/>
          <w:szCs w:val="24"/>
          <w:lang w:eastAsia="lt-LT"/>
        </w:rPr>
        <w:t>SAVIVIVALDYBĖS VALDYMO TOBULINIMO PROGRAMA (11)</w:t>
      </w:r>
    </w:p>
    <w:p w:rsidR="00ED2254" w:rsidRPr="005F2D2F" w:rsidRDefault="00ED2254" w:rsidP="00E5507F">
      <w:pPr>
        <w:tabs>
          <w:tab w:val="left" w:pos="709"/>
        </w:tabs>
        <w:spacing w:after="0" w:line="360" w:lineRule="auto"/>
        <w:ind w:firstLine="567"/>
        <w:jc w:val="both"/>
        <w:rPr>
          <w:rFonts w:ascii="Times New Roman" w:hAnsi="Times New Roman"/>
          <w:sz w:val="24"/>
          <w:szCs w:val="24"/>
        </w:rPr>
      </w:pPr>
      <w:r w:rsidRPr="005F2D2F">
        <w:rPr>
          <w:rFonts w:ascii="Times New Roman" w:eastAsia="Times New Roman" w:hAnsi="Times New Roman"/>
          <w:sz w:val="24"/>
          <w:szCs w:val="24"/>
          <w:lang w:eastAsia="lt-LT"/>
        </w:rPr>
        <w:t>Programa tęstinė. Programa realizuojamos Lietuvos Respublikos vietos savivaldos įstatymu nustatytos savarankiškosios savivaldybių funkcijos, priskirtosios (ribotai savarankiškos) savivaldybių funkcijos, valstybinės (perduotos savivaldybėms) funkcijos. Nuo to, kaip Seniūnija laikysis vietos savivaldos principų, vykdys savivaldybių ir valstybines funkcijas, kaip kokybiškai ir racionaliai dirbs Seniūnijos darbuotojai, labai priklauso visos seniūnijos tolimesnės perspektyvos.</w:t>
      </w:r>
    </w:p>
    <w:p w:rsidR="00ED2254" w:rsidRPr="005F2D2F" w:rsidRDefault="00ED2254" w:rsidP="00E5507F">
      <w:pPr>
        <w:spacing w:after="0" w:line="360" w:lineRule="auto"/>
        <w:ind w:firstLine="567"/>
        <w:jc w:val="both"/>
        <w:rPr>
          <w:rFonts w:ascii="Times New Roman" w:hAnsi="Times New Roman"/>
          <w:sz w:val="24"/>
          <w:szCs w:val="24"/>
        </w:rPr>
      </w:pPr>
      <w:r w:rsidRPr="005F2D2F">
        <w:rPr>
          <w:rFonts w:ascii="Times New Roman" w:eastAsia="Times New Roman" w:hAnsi="Times New Roman"/>
          <w:bCs/>
          <w:sz w:val="24"/>
          <w:szCs w:val="24"/>
          <w:lang w:val="pt-BR" w:eastAsia="ar-SA"/>
        </w:rPr>
        <w:t xml:space="preserve"> </w:t>
      </w:r>
      <w:r w:rsidRPr="005F2D2F">
        <w:rPr>
          <w:rFonts w:ascii="Times New Roman" w:eastAsia="Times New Roman" w:hAnsi="Times New Roman"/>
          <w:color w:val="000000"/>
          <w:sz w:val="24"/>
          <w:szCs w:val="24"/>
          <w:lang w:val="pt-BR" w:eastAsia="lt-LT"/>
        </w:rPr>
        <w:t>Įgyvendinant šią programą siekiama didinti valdymo kokybę, kokybiškai vykdyti Savivaldybės administracijos Josvainių seniūnijos funkcijas, įgyvendinti rajono plėtros prioritetus.</w:t>
      </w:r>
      <w:r w:rsidRPr="005F2D2F">
        <w:rPr>
          <w:rFonts w:ascii="Times New Roman" w:eastAsia="Times New Roman" w:hAnsi="Times New Roman"/>
          <w:bCs/>
          <w:sz w:val="24"/>
          <w:szCs w:val="24"/>
          <w:lang w:val="pt-BR" w:eastAsia="ar-SA"/>
        </w:rPr>
        <w:t xml:space="preserve"> </w:t>
      </w:r>
    </w:p>
    <w:p w:rsidR="00455932" w:rsidRPr="00653907" w:rsidRDefault="00ED2254" w:rsidP="00E5507F">
      <w:pPr>
        <w:tabs>
          <w:tab w:val="left" w:pos="1701"/>
        </w:tabs>
        <w:spacing w:after="0" w:line="360" w:lineRule="auto"/>
        <w:ind w:firstLine="567"/>
        <w:jc w:val="both"/>
        <w:rPr>
          <w:rFonts w:ascii="Times New Roman" w:hAnsi="Times New Roman"/>
          <w:sz w:val="24"/>
          <w:szCs w:val="24"/>
        </w:rPr>
      </w:pPr>
      <w:r w:rsidRPr="005F2D2F">
        <w:rPr>
          <w:rFonts w:ascii="Times New Roman" w:eastAsia="TimesNewRomanPS-BoldMT" w:hAnsi="Times New Roman"/>
          <w:sz w:val="24"/>
          <w:szCs w:val="24"/>
        </w:rPr>
        <w:t>Savivaldybės valdymo tobulinimo programai 20</w:t>
      </w:r>
      <w:r w:rsidR="002A56B2">
        <w:rPr>
          <w:rFonts w:ascii="Times New Roman" w:eastAsia="TimesNewRomanPS-BoldMT" w:hAnsi="Times New Roman"/>
          <w:sz w:val="24"/>
          <w:szCs w:val="24"/>
        </w:rPr>
        <w:t>2</w:t>
      </w:r>
      <w:r w:rsidR="006C0D05">
        <w:rPr>
          <w:rFonts w:ascii="Times New Roman" w:eastAsia="TimesNewRomanPS-BoldMT" w:hAnsi="Times New Roman"/>
          <w:sz w:val="24"/>
          <w:szCs w:val="24"/>
        </w:rPr>
        <w:t>2</w:t>
      </w:r>
      <w:r w:rsidR="0000683C" w:rsidRPr="005F2D2F">
        <w:rPr>
          <w:rFonts w:ascii="Times New Roman" w:eastAsia="TimesNewRomanPS-BoldMT" w:hAnsi="Times New Roman"/>
          <w:sz w:val="24"/>
          <w:szCs w:val="24"/>
        </w:rPr>
        <w:t xml:space="preserve"> m. buvo gauta </w:t>
      </w:r>
      <w:r w:rsidR="006C0D05">
        <w:rPr>
          <w:rFonts w:ascii="Times New Roman" w:eastAsia="TimesNewRomanPS-BoldMT" w:hAnsi="Times New Roman"/>
          <w:sz w:val="24"/>
          <w:szCs w:val="24"/>
        </w:rPr>
        <w:t>84</w:t>
      </w:r>
      <w:r w:rsidR="001C0CA5">
        <w:rPr>
          <w:rFonts w:ascii="Times New Roman" w:eastAsia="TimesNewRomanPS-BoldMT" w:hAnsi="Times New Roman"/>
          <w:sz w:val="24"/>
          <w:szCs w:val="24"/>
        </w:rPr>
        <w:t>,8</w:t>
      </w:r>
      <w:r w:rsidRPr="005F2D2F">
        <w:rPr>
          <w:rFonts w:ascii="Times New Roman" w:eastAsia="TimesNewRomanPS-BoldMT" w:hAnsi="Times New Roman"/>
          <w:sz w:val="24"/>
          <w:szCs w:val="24"/>
        </w:rPr>
        <w:t xml:space="preserve"> tūkst. eurų., </w:t>
      </w:r>
      <w:r w:rsidRPr="005F2D2F">
        <w:rPr>
          <w:rFonts w:ascii="Times New Roman" w:eastAsia="Times New Roman" w:hAnsi="Times New Roman"/>
          <w:sz w:val="24"/>
          <w:szCs w:val="24"/>
          <w:lang w:eastAsia="lt-LT"/>
        </w:rPr>
        <w:t xml:space="preserve">Seniūnijoje atliekamos viešojo administravimo funkcijos: </w:t>
      </w:r>
      <w:r w:rsidR="002A56B2" w:rsidRPr="00DF6C2F">
        <w:rPr>
          <w:rFonts w:ascii="Times New Roman" w:eastAsia="Times New Roman" w:hAnsi="Times New Roman"/>
          <w:sz w:val="24"/>
          <w:szCs w:val="24"/>
          <w:lang w:eastAsia="lt-LT"/>
        </w:rPr>
        <w:t>202</w:t>
      </w:r>
      <w:r w:rsidR="006C0D05">
        <w:rPr>
          <w:rFonts w:ascii="Times New Roman" w:eastAsia="Times New Roman" w:hAnsi="Times New Roman"/>
          <w:sz w:val="24"/>
          <w:szCs w:val="24"/>
          <w:lang w:eastAsia="lt-LT"/>
        </w:rPr>
        <w:t>2</w:t>
      </w:r>
      <w:r w:rsidR="00653907" w:rsidRPr="00DF6C2F">
        <w:rPr>
          <w:rFonts w:ascii="Times New Roman" w:eastAsia="Times New Roman" w:hAnsi="Times New Roman"/>
          <w:sz w:val="24"/>
          <w:szCs w:val="24"/>
          <w:lang w:eastAsia="lt-LT"/>
        </w:rPr>
        <w:t xml:space="preserve"> </w:t>
      </w:r>
      <w:r w:rsidRPr="00DF6C2F">
        <w:rPr>
          <w:rFonts w:ascii="Times New Roman" w:eastAsia="Times New Roman" w:hAnsi="Times New Roman"/>
          <w:sz w:val="24"/>
          <w:szCs w:val="24"/>
          <w:lang w:eastAsia="lt-LT"/>
        </w:rPr>
        <w:t>m.</w:t>
      </w:r>
      <w:r w:rsidR="00B915DB" w:rsidRPr="00DF6C2F">
        <w:rPr>
          <w:rFonts w:ascii="Times New Roman" w:eastAsia="Times New Roman" w:hAnsi="Times New Roman"/>
          <w:sz w:val="24"/>
          <w:szCs w:val="24"/>
          <w:lang w:eastAsia="lt-LT"/>
        </w:rPr>
        <w:t xml:space="preserve"> buvo</w:t>
      </w:r>
      <w:r w:rsidRPr="00DF6C2F">
        <w:rPr>
          <w:rFonts w:ascii="Times New Roman" w:eastAsia="Times New Roman" w:hAnsi="Times New Roman"/>
          <w:sz w:val="24"/>
          <w:szCs w:val="24"/>
          <w:lang w:eastAsia="lt-LT"/>
        </w:rPr>
        <w:t xml:space="preserve"> paruošt</w:t>
      </w:r>
      <w:r w:rsidR="00B915DB" w:rsidRPr="00DF6C2F">
        <w:rPr>
          <w:rFonts w:ascii="Times New Roman" w:eastAsia="Times New Roman" w:hAnsi="Times New Roman"/>
          <w:sz w:val="24"/>
          <w:szCs w:val="24"/>
          <w:lang w:eastAsia="lt-LT"/>
        </w:rPr>
        <w:t>i</w:t>
      </w:r>
      <w:r w:rsidRPr="00DF6C2F">
        <w:rPr>
          <w:rFonts w:ascii="Times New Roman" w:eastAsia="Times New Roman" w:hAnsi="Times New Roman"/>
          <w:sz w:val="24"/>
          <w:szCs w:val="24"/>
          <w:lang w:eastAsia="lt-LT"/>
        </w:rPr>
        <w:t xml:space="preserve"> </w:t>
      </w:r>
      <w:r w:rsidR="00653907" w:rsidRPr="00DF6C2F">
        <w:rPr>
          <w:rFonts w:ascii="Times New Roman" w:eastAsia="Times New Roman" w:hAnsi="Times New Roman"/>
          <w:sz w:val="24"/>
          <w:szCs w:val="24"/>
          <w:lang w:eastAsia="lt-LT"/>
        </w:rPr>
        <w:t>1</w:t>
      </w:r>
      <w:r w:rsidR="006C0D05">
        <w:rPr>
          <w:rFonts w:ascii="Times New Roman" w:eastAsia="Times New Roman" w:hAnsi="Times New Roman"/>
          <w:sz w:val="24"/>
          <w:szCs w:val="24"/>
          <w:lang w:eastAsia="lt-LT"/>
        </w:rPr>
        <w:t>74</w:t>
      </w:r>
      <w:r w:rsidRPr="00DF6C2F">
        <w:rPr>
          <w:rFonts w:ascii="Times New Roman" w:eastAsia="Times New Roman" w:hAnsi="Times New Roman"/>
          <w:sz w:val="24"/>
          <w:szCs w:val="24"/>
          <w:lang w:eastAsia="lt-LT"/>
        </w:rPr>
        <w:t xml:space="preserve"> oficial</w:t>
      </w:r>
      <w:r w:rsidR="002A56B2" w:rsidRPr="00DF6C2F">
        <w:rPr>
          <w:rFonts w:ascii="Times New Roman" w:eastAsia="Times New Roman" w:hAnsi="Times New Roman"/>
          <w:sz w:val="24"/>
          <w:szCs w:val="24"/>
          <w:lang w:eastAsia="lt-LT"/>
        </w:rPr>
        <w:t>ū</w:t>
      </w:r>
      <w:r w:rsidR="00CA00F6" w:rsidRPr="00DF6C2F">
        <w:rPr>
          <w:rFonts w:ascii="Times New Roman" w:eastAsia="Times New Roman" w:hAnsi="Times New Roman"/>
          <w:sz w:val="24"/>
          <w:szCs w:val="24"/>
          <w:lang w:eastAsia="lt-LT"/>
        </w:rPr>
        <w:t>s</w:t>
      </w:r>
      <w:r w:rsidRPr="00DF6C2F">
        <w:rPr>
          <w:rFonts w:ascii="Times New Roman" w:eastAsia="Times New Roman" w:hAnsi="Times New Roman"/>
          <w:sz w:val="24"/>
          <w:szCs w:val="24"/>
          <w:lang w:eastAsia="lt-LT"/>
        </w:rPr>
        <w:t xml:space="preserve"> rašt</w:t>
      </w:r>
      <w:r w:rsidR="00CA00F6" w:rsidRPr="00DF6C2F">
        <w:rPr>
          <w:rFonts w:ascii="Times New Roman" w:eastAsia="Times New Roman" w:hAnsi="Times New Roman"/>
          <w:sz w:val="24"/>
          <w:szCs w:val="24"/>
          <w:lang w:eastAsia="lt-LT"/>
        </w:rPr>
        <w:t>a</w:t>
      </w:r>
      <w:r w:rsidR="00B915DB" w:rsidRPr="00DF6C2F">
        <w:rPr>
          <w:rFonts w:ascii="Times New Roman" w:eastAsia="Times New Roman" w:hAnsi="Times New Roman"/>
          <w:sz w:val="24"/>
          <w:szCs w:val="24"/>
          <w:lang w:eastAsia="lt-LT"/>
        </w:rPr>
        <w:t>i</w:t>
      </w:r>
      <w:r w:rsidRPr="00DF6C2F">
        <w:rPr>
          <w:rFonts w:ascii="Times New Roman" w:eastAsia="Times New Roman" w:hAnsi="Times New Roman"/>
          <w:sz w:val="24"/>
          <w:szCs w:val="24"/>
          <w:lang w:eastAsia="lt-LT"/>
        </w:rPr>
        <w:t xml:space="preserve"> rajono Savivaldybei  ir kitoms institucijoms; pagal gyventojų  prašymus išrašytos  įvairios pažymos (</w:t>
      </w:r>
      <w:r w:rsidR="006C0D05">
        <w:rPr>
          <w:rFonts w:ascii="Times New Roman" w:eastAsia="Times New Roman" w:hAnsi="Times New Roman"/>
          <w:sz w:val="24"/>
          <w:szCs w:val="24"/>
          <w:lang w:eastAsia="lt-LT"/>
        </w:rPr>
        <w:t>33</w:t>
      </w:r>
      <w:r w:rsidR="00556976" w:rsidRPr="00DF6C2F">
        <w:rPr>
          <w:rFonts w:ascii="Times New Roman" w:eastAsia="Times New Roman" w:hAnsi="Times New Roman"/>
          <w:sz w:val="24"/>
          <w:szCs w:val="24"/>
          <w:lang w:eastAsia="lt-LT"/>
        </w:rPr>
        <w:t xml:space="preserve"> </w:t>
      </w:r>
      <w:r w:rsidRPr="00DF6C2F">
        <w:rPr>
          <w:rFonts w:ascii="Times New Roman" w:eastAsia="Times New Roman" w:hAnsi="Times New Roman"/>
          <w:sz w:val="24"/>
          <w:szCs w:val="24"/>
          <w:lang w:eastAsia="lt-LT"/>
        </w:rPr>
        <w:t xml:space="preserve">–  šeimos sudėtys, </w:t>
      </w:r>
      <w:r w:rsidR="00653907" w:rsidRPr="00DF6C2F">
        <w:rPr>
          <w:rFonts w:ascii="Times New Roman" w:eastAsia="Times New Roman" w:hAnsi="Times New Roman"/>
          <w:sz w:val="24"/>
          <w:szCs w:val="24"/>
          <w:lang w:eastAsia="lt-LT"/>
        </w:rPr>
        <w:t>1</w:t>
      </w:r>
      <w:r w:rsidR="006C0D05">
        <w:rPr>
          <w:rFonts w:ascii="Times New Roman" w:eastAsia="Times New Roman" w:hAnsi="Times New Roman"/>
          <w:sz w:val="24"/>
          <w:szCs w:val="24"/>
          <w:lang w:eastAsia="lt-LT"/>
        </w:rPr>
        <w:t>9</w:t>
      </w:r>
      <w:r w:rsidRPr="00DF6C2F">
        <w:rPr>
          <w:rFonts w:ascii="Times New Roman" w:eastAsia="Times New Roman" w:hAnsi="Times New Roman"/>
          <w:sz w:val="24"/>
          <w:szCs w:val="24"/>
          <w:lang w:eastAsia="lt-LT"/>
        </w:rPr>
        <w:t xml:space="preserve"> - VĮ Registrų centrui</w:t>
      </w:r>
      <w:r w:rsidR="00CA00F6" w:rsidRPr="00DF6C2F">
        <w:rPr>
          <w:rFonts w:ascii="Times New Roman" w:eastAsia="Times New Roman" w:hAnsi="Times New Roman"/>
          <w:sz w:val="24"/>
          <w:szCs w:val="24"/>
          <w:lang w:eastAsia="lt-LT"/>
        </w:rPr>
        <w:t xml:space="preserve"> ,</w:t>
      </w:r>
      <w:r w:rsidRPr="00DF6C2F">
        <w:rPr>
          <w:rFonts w:ascii="Times New Roman" w:eastAsia="Times New Roman" w:hAnsi="Times New Roman"/>
          <w:sz w:val="24"/>
          <w:szCs w:val="24"/>
          <w:lang w:eastAsia="lt-LT"/>
        </w:rPr>
        <w:t xml:space="preserve"> </w:t>
      </w:r>
      <w:r w:rsidR="00653907" w:rsidRPr="00DF6C2F">
        <w:rPr>
          <w:rFonts w:ascii="Times New Roman" w:eastAsia="Times New Roman" w:hAnsi="Times New Roman"/>
          <w:sz w:val="24"/>
          <w:szCs w:val="24"/>
          <w:lang w:eastAsia="lt-LT"/>
        </w:rPr>
        <w:t>7</w:t>
      </w:r>
      <w:r w:rsidR="007D3A8F" w:rsidRPr="00DF6C2F">
        <w:rPr>
          <w:rFonts w:ascii="Times New Roman" w:eastAsia="Times New Roman" w:hAnsi="Times New Roman"/>
          <w:sz w:val="24"/>
          <w:szCs w:val="24"/>
          <w:lang w:eastAsia="lt-LT"/>
        </w:rPr>
        <w:t xml:space="preserve"> </w:t>
      </w:r>
      <w:r w:rsidR="002A56B2" w:rsidRPr="00DF6C2F">
        <w:rPr>
          <w:rFonts w:ascii="Times New Roman" w:eastAsia="Times New Roman" w:hAnsi="Times New Roman"/>
          <w:sz w:val="24"/>
          <w:szCs w:val="24"/>
          <w:lang w:eastAsia="lt-LT"/>
        </w:rPr>
        <w:t>- kitos pažymos</w:t>
      </w:r>
      <w:r w:rsidRPr="00DF6C2F">
        <w:rPr>
          <w:rFonts w:ascii="Times New Roman" w:eastAsia="Times New Roman" w:hAnsi="Times New Roman"/>
          <w:sz w:val="24"/>
          <w:szCs w:val="24"/>
          <w:lang w:eastAsia="lt-LT"/>
        </w:rPr>
        <w:t xml:space="preserve">); išduoti leidimai laidoti  –  </w:t>
      </w:r>
      <w:r w:rsidR="006C0D05">
        <w:rPr>
          <w:rFonts w:ascii="Times New Roman" w:eastAsia="Times New Roman" w:hAnsi="Times New Roman"/>
          <w:sz w:val="24"/>
          <w:szCs w:val="24"/>
          <w:lang w:eastAsia="lt-LT"/>
        </w:rPr>
        <w:t>68</w:t>
      </w:r>
      <w:r w:rsidRPr="00DF6C2F">
        <w:rPr>
          <w:rFonts w:ascii="Times New Roman" w:eastAsia="Times New Roman" w:hAnsi="Times New Roman"/>
          <w:sz w:val="24"/>
          <w:szCs w:val="24"/>
          <w:lang w:eastAsia="lt-LT"/>
        </w:rPr>
        <w:t xml:space="preserve">; atlikta  notarinių  veiksmų – </w:t>
      </w:r>
      <w:r w:rsidR="006C0D05">
        <w:rPr>
          <w:rFonts w:ascii="Times New Roman" w:eastAsia="Times New Roman" w:hAnsi="Times New Roman"/>
          <w:sz w:val="24"/>
          <w:szCs w:val="24"/>
          <w:lang w:eastAsia="lt-LT"/>
        </w:rPr>
        <w:t>15</w:t>
      </w:r>
      <w:r w:rsidRPr="00DF6C2F">
        <w:rPr>
          <w:rFonts w:ascii="Times New Roman" w:eastAsia="Times New Roman" w:hAnsi="Times New Roman"/>
          <w:sz w:val="24"/>
          <w:szCs w:val="24"/>
          <w:lang w:eastAsia="lt-LT"/>
        </w:rPr>
        <w:t xml:space="preserve">. </w:t>
      </w:r>
      <w:r w:rsidR="00A84AFD" w:rsidRPr="00DF6C2F">
        <w:rPr>
          <w:rFonts w:ascii="Times New Roman" w:eastAsia="Times New Roman" w:hAnsi="Times New Roman"/>
          <w:sz w:val="24"/>
          <w:szCs w:val="24"/>
          <w:lang w:eastAsia="lt-LT"/>
        </w:rPr>
        <w:t>Suteikta, pakeista numerių pastatams, patalpoms ir butams – 2</w:t>
      </w:r>
      <w:r w:rsidR="006C0D05">
        <w:rPr>
          <w:rFonts w:ascii="Times New Roman" w:eastAsia="Times New Roman" w:hAnsi="Times New Roman"/>
          <w:sz w:val="24"/>
          <w:szCs w:val="24"/>
          <w:lang w:eastAsia="lt-LT"/>
        </w:rPr>
        <w:t>6</w:t>
      </w:r>
      <w:r w:rsidR="00A84AFD" w:rsidRPr="00DF6C2F">
        <w:rPr>
          <w:rFonts w:ascii="Times New Roman" w:eastAsia="Times New Roman" w:hAnsi="Times New Roman"/>
          <w:sz w:val="24"/>
          <w:szCs w:val="24"/>
          <w:lang w:eastAsia="lt-LT"/>
        </w:rPr>
        <w:t xml:space="preserve">, seniūnijoje parengti </w:t>
      </w:r>
      <w:r w:rsidR="008B7529" w:rsidRPr="008B7529">
        <w:rPr>
          <w:rFonts w:ascii="Times New Roman" w:eastAsia="Times New Roman" w:hAnsi="Times New Roman"/>
          <w:sz w:val="24"/>
          <w:szCs w:val="24"/>
          <w:lang w:eastAsia="lt-LT"/>
        </w:rPr>
        <w:t>93</w:t>
      </w:r>
      <w:r w:rsidR="00A84AFD" w:rsidRPr="008B7529">
        <w:rPr>
          <w:rFonts w:ascii="Times New Roman" w:eastAsia="Times New Roman" w:hAnsi="Times New Roman"/>
          <w:sz w:val="24"/>
          <w:szCs w:val="24"/>
          <w:lang w:eastAsia="lt-LT"/>
        </w:rPr>
        <w:t xml:space="preserve"> įsakymai, atlikti</w:t>
      </w:r>
      <w:r w:rsidR="00A84AFD" w:rsidRPr="00DF6C2F">
        <w:rPr>
          <w:rFonts w:ascii="Times New Roman" w:eastAsia="Times New Roman" w:hAnsi="Times New Roman"/>
          <w:sz w:val="24"/>
          <w:szCs w:val="24"/>
          <w:lang w:eastAsia="lt-LT"/>
        </w:rPr>
        <w:t xml:space="preserve"> 1</w:t>
      </w:r>
      <w:r w:rsidR="006C0D05">
        <w:rPr>
          <w:rFonts w:ascii="Times New Roman" w:eastAsia="Times New Roman" w:hAnsi="Times New Roman"/>
          <w:sz w:val="24"/>
          <w:szCs w:val="24"/>
          <w:lang w:eastAsia="lt-LT"/>
        </w:rPr>
        <w:t>41</w:t>
      </w:r>
      <w:r w:rsidR="00A84AFD" w:rsidRPr="00DF6C2F">
        <w:rPr>
          <w:rFonts w:ascii="Times New Roman" w:eastAsia="Times New Roman" w:hAnsi="Times New Roman"/>
          <w:sz w:val="24"/>
          <w:szCs w:val="24"/>
          <w:lang w:eastAsia="lt-LT"/>
        </w:rPr>
        <w:t xml:space="preserve"> viešieji pirkimai. Suorganizuotos </w:t>
      </w:r>
      <w:r w:rsidR="006F1550">
        <w:rPr>
          <w:rFonts w:ascii="Times New Roman" w:eastAsia="Times New Roman" w:hAnsi="Times New Roman"/>
          <w:sz w:val="24"/>
          <w:szCs w:val="24"/>
          <w:lang w:eastAsia="lt-LT"/>
        </w:rPr>
        <w:t>5</w:t>
      </w:r>
      <w:r w:rsidR="00A84AFD" w:rsidRPr="00DF6C2F">
        <w:rPr>
          <w:rFonts w:ascii="Times New Roman" w:eastAsia="Times New Roman" w:hAnsi="Times New Roman"/>
          <w:sz w:val="24"/>
          <w:szCs w:val="24"/>
          <w:lang w:eastAsia="lt-LT"/>
        </w:rPr>
        <w:t xml:space="preserve"> seniūnaičių sueigos (1 kontaktinė, </w:t>
      </w:r>
      <w:r w:rsidR="006F1550">
        <w:rPr>
          <w:rFonts w:ascii="Times New Roman" w:eastAsia="Times New Roman" w:hAnsi="Times New Roman"/>
          <w:sz w:val="24"/>
          <w:szCs w:val="24"/>
          <w:lang w:eastAsia="lt-LT"/>
        </w:rPr>
        <w:t>4</w:t>
      </w:r>
      <w:r w:rsidR="00A84AFD" w:rsidRPr="00DF6C2F">
        <w:rPr>
          <w:rFonts w:ascii="Times New Roman" w:eastAsia="Times New Roman" w:hAnsi="Times New Roman"/>
          <w:sz w:val="24"/>
          <w:szCs w:val="24"/>
          <w:lang w:eastAsia="lt-LT"/>
        </w:rPr>
        <w:t xml:space="preserve"> nuotolinės). </w:t>
      </w:r>
      <w:r w:rsidRPr="00DF6C2F">
        <w:rPr>
          <w:rFonts w:ascii="Times New Roman" w:eastAsia="Times New Roman" w:hAnsi="Times New Roman"/>
          <w:sz w:val="24"/>
          <w:szCs w:val="24"/>
          <w:lang w:eastAsia="lt-LT"/>
        </w:rPr>
        <w:t>20</w:t>
      </w:r>
      <w:r w:rsidR="002A56B2" w:rsidRPr="00DF6C2F">
        <w:rPr>
          <w:rFonts w:ascii="Times New Roman" w:eastAsia="Times New Roman" w:hAnsi="Times New Roman"/>
          <w:sz w:val="24"/>
          <w:szCs w:val="24"/>
          <w:lang w:eastAsia="lt-LT"/>
        </w:rPr>
        <w:t>2</w:t>
      </w:r>
      <w:r w:rsidR="006F1550">
        <w:rPr>
          <w:rFonts w:ascii="Times New Roman" w:eastAsia="Times New Roman" w:hAnsi="Times New Roman"/>
          <w:sz w:val="24"/>
          <w:szCs w:val="24"/>
          <w:lang w:eastAsia="lt-LT"/>
        </w:rPr>
        <w:t>2</w:t>
      </w:r>
      <w:r w:rsidRPr="00DF6C2F">
        <w:rPr>
          <w:rFonts w:ascii="Times New Roman" w:eastAsia="Times New Roman" w:hAnsi="Times New Roman"/>
          <w:sz w:val="24"/>
          <w:szCs w:val="24"/>
          <w:lang w:eastAsia="lt-LT"/>
        </w:rPr>
        <w:t xml:space="preserve"> metais seniūnija vykdė gyvenamosios vietos  deklaravimo funkcijas: išduota pažymų apie  deklaruotą gyvenamąją vietą – </w:t>
      </w:r>
      <w:r w:rsidR="006F1550">
        <w:rPr>
          <w:rFonts w:ascii="Times New Roman" w:eastAsia="Times New Roman" w:hAnsi="Times New Roman"/>
          <w:sz w:val="24"/>
          <w:szCs w:val="24"/>
          <w:lang w:eastAsia="lt-LT"/>
        </w:rPr>
        <w:t>472</w:t>
      </w:r>
      <w:r w:rsidRPr="00DF6C2F">
        <w:rPr>
          <w:rFonts w:ascii="Times New Roman" w:eastAsia="Times New Roman" w:hAnsi="Times New Roman"/>
          <w:sz w:val="24"/>
          <w:szCs w:val="24"/>
          <w:lang w:eastAsia="lt-LT"/>
        </w:rPr>
        <w:t>; priimta gyvenamosios</w:t>
      </w:r>
      <w:r w:rsidR="002A56B2" w:rsidRPr="00DF6C2F">
        <w:rPr>
          <w:rFonts w:ascii="Times New Roman" w:eastAsia="Times New Roman" w:hAnsi="Times New Roman"/>
          <w:sz w:val="24"/>
          <w:szCs w:val="24"/>
          <w:lang w:eastAsia="lt-LT"/>
        </w:rPr>
        <w:t xml:space="preserve"> vietos atvykimo deklaracijų – </w:t>
      </w:r>
      <w:r w:rsidR="00653907" w:rsidRPr="00DF6C2F">
        <w:rPr>
          <w:rFonts w:ascii="Times New Roman" w:eastAsia="Times New Roman" w:hAnsi="Times New Roman"/>
          <w:sz w:val="24"/>
          <w:szCs w:val="24"/>
          <w:lang w:eastAsia="lt-LT"/>
        </w:rPr>
        <w:t>2</w:t>
      </w:r>
      <w:r w:rsidR="006F1550">
        <w:rPr>
          <w:rFonts w:ascii="Times New Roman" w:eastAsia="Times New Roman" w:hAnsi="Times New Roman"/>
          <w:sz w:val="24"/>
          <w:szCs w:val="24"/>
          <w:lang w:eastAsia="lt-LT"/>
        </w:rPr>
        <w:t>27</w:t>
      </w:r>
      <w:r w:rsidRPr="00DF6C2F">
        <w:rPr>
          <w:rFonts w:ascii="Times New Roman" w:eastAsia="Times New Roman" w:hAnsi="Times New Roman"/>
          <w:sz w:val="24"/>
          <w:szCs w:val="24"/>
          <w:lang w:eastAsia="lt-LT"/>
        </w:rPr>
        <w:t xml:space="preserve">; priimta gyvenamosios vietos išvykimo iš Lietuvos Respublikos ilgesniam nei 6 mėn. laikotarpiui deklaracijų – </w:t>
      </w:r>
      <w:r w:rsidR="006F1550">
        <w:rPr>
          <w:rFonts w:ascii="Times New Roman" w:eastAsia="Times New Roman" w:hAnsi="Times New Roman"/>
          <w:sz w:val="24"/>
          <w:szCs w:val="24"/>
          <w:lang w:eastAsia="lt-LT"/>
        </w:rPr>
        <w:t>1</w:t>
      </w:r>
      <w:r w:rsidR="00653907" w:rsidRPr="00DF6C2F">
        <w:rPr>
          <w:rFonts w:ascii="Times New Roman" w:eastAsia="Times New Roman" w:hAnsi="Times New Roman"/>
          <w:sz w:val="24"/>
          <w:szCs w:val="24"/>
          <w:lang w:eastAsia="lt-LT"/>
        </w:rPr>
        <w:t>0</w:t>
      </w:r>
      <w:r w:rsidRPr="00DF6C2F">
        <w:rPr>
          <w:rFonts w:ascii="Times New Roman" w:eastAsia="Times New Roman" w:hAnsi="Times New Roman"/>
          <w:sz w:val="24"/>
          <w:szCs w:val="24"/>
          <w:lang w:eastAsia="lt-LT"/>
        </w:rPr>
        <w:t xml:space="preserve">; priimta prašymų įtraukti į gyvenamosios vietos neturinčių asmenų apskaitą – </w:t>
      </w:r>
      <w:r w:rsidR="006F1550">
        <w:rPr>
          <w:rFonts w:ascii="Times New Roman" w:eastAsia="Times New Roman" w:hAnsi="Times New Roman"/>
          <w:sz w:val="24"/>
          <w:szCs w:val="24"/>
          <w:lang w:eastAsia="lt-LT"/>
        </w:rPr>
        <w:t>10</w:t>
      </w:r>
      <w:r w:rsidRPr="00DF6C2F">
        <w:rPr>
          <w:rFonts w:ascii="Times New Roman" w:eastAsia="Times New Roman" w:hAnsi="Times New Roman"/>
          <w:sz w:val="24"/>
          <w:szCs w:val="24"/>
          <w:lang w:eastAsia="lt-LT"/>
        </w:rPr>
        <w:t xml:space="preserve">; išduota pažymų apie įtraukimą į GVNA – </w:t>
      </w:r>
      <w:r w:rsidR="006F1550">
        <w:rPr>
          <w:rFonts w:ascii="Times New Roman" w:eastAsia="Times New Roman" w:hAnsi="Times New Roman"/>
          <w:sz w:val="24"/>
          <w:szCs w:val="24"/>
          <w:lang w:eastAsia="lt-LT"/>
        </w:rPr>
        <w:t>6</w:t>
      </w:r>
      <w:r w:rsidR="00B915DB" w:rsidRPr="00DF6C2F">
        <w:rPr>
          <w:rFonts w:ascii="Times New Roman" w:eastAsia="Times New Roman" w:hAnsi="Times New Roman"/>
          <w:sz w:val="24"/>
          <w:szCs w:val="24"/>
          <w:lang w:eastAsia="lt-LT"/>
        </w:rPr>
        <w:t>, išduota pažymų gyvenamosios patalpos savininkams –</w:t>
      </w:r>
      <w:r w:rsidR="002A56B2" w:rsidRPr="00DF6C2F">
        <w:rPr>
          <w:rFonts w:ascii="Times New Roman" w:eastAsia="Times New Roman" w:hAnsi="Times New Roman"/>
          <w:sz w:val="24"/>
          <w:szCs w:val="24"/>
          <w:lang w:eastAsia="lt-LT"/>
        </w:rPr>
        <w:t xml:space="preserve"> </w:t>
      </w:r>
      <w:r w:rsidR="006F1550">
        <w:rPr>
          <w:rFonts w:ascii="Times New Roman" w:eastAsia="Times New Roman" w:hAnsi="Times New Roman"/>
          <w:sz w:val="24"/>
          <w:szCs w:val="24"/>
          <w:lang w:eastAsia="lt-LT"/>
        </w:rPr>
        <w:t>4</w:t>
      </w:r>
      <w:r w:rsidR="00B915DB" w:rsidRPr="00DF6C2F">
        <w:rPr>
          <w:rFonts w:ascii="Times New Roman" w:eastAsia="Times New Roman" w:hAnsi="Times New Roman"/>
          <w:sz w:val="24"/>
          <w:szCs w:val="24"/>
          <w:lang w:eastAsia="lt-LT"/>
        </w:rPr>
        <w:t>,</w:t>
      </w:r>
      <w:r w:rsidRPr="00DF6C2F">
        <w:rPr>
          <w:rFonts w:ascii="Times New Roman" w:eastAsia="Times New Roman" w:hAnsi="Times New Roman"/>
          <w:sz w:val="24"/>
          <w:szCs w:val="24"/>
          <w:lang w:eastAsia="ar-SA"/>
        </w:rPr>
        <w:t xml:space="preserve"> priimt</w:t>
      </w:r>
      <w:r w:rsidR="006F1550">
        <w:rPr>
          <w:rFonts w:ascii="Times New Roman" w:eastAsia="Times New Roman" w:hAnsi="Times New Roman"/>
          <w:sz w:val="24"/>
          <w:szCs w:val="24"/>
          <w:lang w:eastAsia="ar-SA"/>
        </w:rPr>
        <w:t>i</w:t>
      </w:r>
      <w:r w:rsidRPr="00DF6C2F">
        <w:rPr>
          <w:rFonts w:ascii="Times New Roman" w:eastAsia="Times New Roman" w:hAnsi="Times New Roman"/>
          <w:sz w:val="24"/>
          <w:szCs w:val="24"/>
          <w:lang w:eastAsia="ar-SA"/>
        </w:rPr>
        <w:t xml:space="preserve"> </w:t>
      </w:r>
      <w:r w:rsidR="00653907" w:rsidRPr="00DF6C2F">
        <w:rPr>
          <w:rFonts w:ascii="Times New Roman" w:eastAsia="Times New Roman" w:hAnsi="Times New Roman"/>
          <w:sz w:val="24"/>
          <w:szCs w:val="24"/>
          <w:lang w:eastAsia="ar-SA"/>
        </w:rPr>
        <w:t>4</w:t>
      </w:r>
      <w:r w:rsidR="006F1550">
        <w:rPr>
          <w:rFonts w:ascii="Times New Roman" w:eastAsia="Times New Roman" w:hAnsi="Times New Roman"/>
          <w:sz w:val="24"/>
          <w:szCs w:val="24"/>
          <w:lang w:eastAsia="ar-SA"/>
        </w:rPr>
        <w:t>9</w:t>
      </w:r>
      <w:r w:rsidR="00B915DB" w:rsidRPr="00DF6C2F">
        <w:rPr>
          <w:rFonts w:ascii="Times New Roman" w:eastAsia="Times New Roman" w:hAnsi="Times New Roman"/>
          <w:sz w:val="24"/>
          <w:szCs w:val="24"/>
          <w:lang w:eastAsia="ar-SA"/>
        </w:rPr>
        <w:t xml:space="preserve"> įsakyma</w:t>
      </w:r>
      <w:r w:rsidR="006F1550">
        <w:rPr>
          <w:rFonts w:ascii="Times New Roman" w:eastAsia="Times New Roman" w:hAnsi="Times New Roman"/>
          <w:sz w:val="24"/>
          <w:szCs w:val="24"/>
          <w:lang w:eastAsia="ar-SA"/>
        </w:rPr>
        <w:t>i</w:t>
      </w:r>
      <w:r w:rsidR="00B915DB" w:rsidRPr="00DF6C2F">
        <w:rPr>
          <w:rFonts w:ascii="Times New Roman" w:eastAsia="Times New Roman" w:hAnsi="Times New Roman"/>
          <w:sz w:val="24"/>
          <w:szCs w:val="24"/>
          <w:lang w:eastAsia="ar-SA"/>
        </w:rPr>
        <w:t xml:space="preserve"> naikinti gyvenamosios vietos deklaravimo duomenis ar juos keisti.</w:t>
      </w:r>
      <w:r w:rsidRPr="00653907">
        <w:rPr>
          <w:rFonts w:ascii="Times New Roman" w:hAnsi="Times New Roman"/>
          <w:color w:val="FF0000"/>
          <w:sz w:val="24"/>
          <w:szCs w:val="24"/>
        </w:rPr>
        <w:t xml:space="preserve"> </w:t>
      </w:r>
      <w:r w:rsidR="002A56B2" w:rsidRPr="00653907">
        <w:rPr>
          <w:rFonts w:ascii="Times New Roman" w:hAnsi="Times New Roman"/>
          <w:sz w:val="24"/>
          <w:szCs w:val="24"/>
        </w:rPr>
        <w:t>202</w:t>
      </w:r>
      <w:r w:rsidR="006F1550">
        <w:rPr>
          <w:rFonts w:ascii="Times New Roman" w:hAnsi="Times New Roman"/>
          <w:sz w:val="24"/>
          <w:szCs w:val="24"/>
        </w:rPr>
        <w:t>3</w:t>
      </w:r>
      <w:r w:rsidR="00270FF7" w:rsidRPr="00653907">
        <w:rPr>
          <w:rFonts w:ascii="Times New Roman" w:hAnsi="Times New Roman"/>
          <w:sz w:val="24"/>
          <w:szCs w:val="24"/>
        </w:rPr>
        <w:t xml:space="preserve"> m</w:t>
      </w:r>
      <w:r w:rsidR="00455932" w:rsidRPr="00653907">
        <w:rPr>
          <w:rFonts w:ascii="Times New Roman" w:hAnsi="Times New Roman"/>
          <w:sz w:val="24"/>
          <w:szCs w:val="24"/>
        </w:rPr>
        <w:t>. numatoma suteikti arba pakeisti</w:t>
      </w:r>
      <w:r w:rsidR="002A56B2" w:rsidRPr="00653907">
        <w:rPr>
          <w:rFonts w:ascii="Times New Roman" w:hAnsi="Times New Roman"/>
          <w:sz w:val="24"/>
          <w:szCs w:val="24"/>
        </w:rPr>
        <w:t xml:space="preserve"> </w:t>
      </w:r>
      <w:r w:rsidR="006F1550">
        <w:rPr>
          <w:rFonts w:ascii="Times New Roman" w:hAnsi="Times New Roman"/>
          <w:sz w:val="24"/>
          <w:szCs w:val="24"/>
        </w:rPr>
        <w:t>3</w:t>
      </w:r>
      <w:r w:rsidR="002A56B2" w:rsidRPr="00653907">
        <w:rPr>
          <w:rFonts w:ascii="Times New Roman" w:hAnsi="Times New Roman"/>
          <w:sz w:val="24"/>
          <w:szCs w:val="24"/>
        </w:rPr>
        <w:t>0 adresų</w:t>
      </w:r>
      <w:r w:rsidR="00455932" w:rsidRPr="00653907">
        <w:rPr>
          <w:rFonts w:ascii="Times New Roman" w:hAnsi="Times New Roman"/>
          <w:sz w:val="24"/>
          <w:szCs w:val="24"/>
        </w:rPr>
        <w:t xml:space="preserve"> patalpoms, pastatams ir žemės sklypams, priimt</w:t>
      </w:r>
      <w:r w:rsidR="002A56B2" w:rsidRPr="00653907">
        <w:rPr>
          <w:rFonts w:ascii="Times New Roman" w:hAnsi="Times New Roman"/>
          <w:sz w:val="24"/>
          <w:szCs w:val="24"/>
        </w:rPr>
        <w:t xml:space="preserve">i </w:t>
      </w:r>
      <w:r w:rsidR="00DF6C2F">
        <w:rPr>
          <w:rFonts w:ascii="Times New Roman" w:hAnsi="Times New Roman"/>
          <w:sz w:val="24"/>
          <w:szCs w:val="24"/>
        </w:rPr>
        <w:t>50</w:t>
      </w:r>
      <w:r w:rsidR="00455932" w:rsidRPr="00653907">
        <w:rPr>
          <w:rFonts w:ascii="Times New Roman" w:hAnsi="Times New Roman"/>
          <w:sz w:val="24"/>
          <w:szCs w:val="24"/>
        </w:rPr>
        <w:t xml:space="preserve"> s</w:t>
      </w:r>
      <w:r w:rsidR="002A56B2" w:rsidRPr="00653907">
        <w:rPr>
          <w:rFonts w:ascii="Times New Roman" w:hAnsi="Times New Roman"/>
          <w:sz w:val="24"/>
          <w:szCs w:val="24"/>
        </w:rPr>
        <w:t>prendimus</w:t>
      </w:r>
      <w:r w:rsidR="00455932" w:rsidRPr="00653907">
        <w:rPr>
          <w:rFonts w:ascii="Times New Roman" w:hAnsi="Times New Roman"/>
          <w:sz w:val="24"/>
          <w:szCs w:val="24"/>
        </w:rPr>
        <w:t xml:space="preserve"> naikinti gyvenamosios vietos deklaravimo duomenis ir juos keisti. Paruošti apie 200 oficialių raštų rajono savivaldybei ir kitoms institucijoms. Išduoti leidimus laidoti, atlikti notarinius veiksmu</w:t>
      </w:r>
      <w:r w:rsidR="00406A81" w:rsidRPr="00653907">
        <w:rPr>
          <w:rFonts w:ascii="Times New Roman" w:hAnsi="Times New Roman"/>
          <w:sz w:val="24"/>
          <w:szCs w:val="24"/>
        </w:rPr>
        <w:t>s</w:t>
      </w:r>
      <w:r w:rsidR="00455932" w:rsidRPr="00653907">
        <w:rPr>
          <w:rFonts w:ascii="Times New Roman" w:hAnsi="Times New Roman"/>
          <w:sz w:val="24"/>
          <w:szCs w:val="24"/>
        </w:rPr>
        <w:t xml:space="preserve">, išduoti </w:t>
      </w:r>
      <w:r w:rsidR="00DF6C2F">
        <w:rPr>
          <w:rFonts w:ascii="Times New Roman" w:hAnsi="Times New Roman"/>
          <w:sz w:val="24"/>
          <w:szCs w:val="24"/>
        </w:rPr>
        <w:t>2</w:t>
      </w:r>
      <w:r w:rsidR="006F1550">
        <w:rPr>
          <w:rFonts w:ascii="Times New Roman" w:hAnsi="Times New Roman"/>
          <w:sz w:val="24"/>
          <w:szCs w:val="24"/>
        </w:rPr>
        <w:t>5</w:t>
      </w:r>
      <w:r w:rsidR="00455932" w:rsidRPr="00653907">
        <w:rPr>
          <w:rFonts w:ascii="Times New Roman" w:hAnsi="Times New Roman"/>
          <w:sz w:val="24"/>
          <w:szCs w:val="24"/>
        </w:rPr>
        <w:t xml:space="preserve">0 </w:t>
      </w:r>
      <w:r w:rsidR="00DF6C2F">
        <w:rPr>
          <w:rFonts w:ascii="Times New Roman" w:hAnsi="Times New Roman"/>
          <w:sz w:val="24"/>
          <w:szCs w:val="24"/>
        </w:rPr>
        <w:t>pažymų</w:t>
      </w:r>
      <w:r w:rsidR="00455932" w:rsidRPr="00653907">
        <w:rPr>
          <w:rFonts w:ascii="Times New Roman" w:hAnsi="Times New Roman"/>
          <w:sz w:val="24"/>
          <w:szCs w:val="24"/>
        </w:rPr>
        <w:t xml:space="preserve"> apie deklaruotą gyvenamąją vietą. </w:t>
      </w:r>
      <w:r w:rsidR="002A56B2" w:rsidRPr="00653907">
        <w:rPr>
          <w:rFonts w:ascii="Times New Roman" w:hAnsi="Times New Roman"/>
          <w:sz w:val="24"/>
          <w:szCs w:val="24"/>
        </w:rPr>
        <w:t>Priimti 2</w:t>
      </w:r>
      <w:r w:rsidR="006F1550">
        <w:rPr>
          <w:rFonts w:ascii="Times New Roman" w:hAnsi="Times New Roman"/>
          <w:sz w:val="24"/>
          <w:szCs w:val="24"/>
        </w:rPr>
        <w:t>5</w:t>
      </w:r>
      <w:r w:rsidR="002A56B2" w:rsidRPr="00653907">
        <w:rPr>
          <w:rFonts w:ascii="Times New Roman" w:hAnsi="Times New Roman"/>
          <w:sz w:val="24"/>
          <w:szCs w:val="24"/>
        </w:rPr>
        <w:t>0</w:t>
      </w:r>
      <w:r w:rsidR="00455932" w:rsidRPr="00653907">
        <w:rPr>
          <w:rFonts w:ascii="Times New Roman" w:hAnsi="Times New Roman"/>
          <w:sz w:val="24"/>
          <w:szCs w:val="24"/>
        </w:rPr>
        <w:t xml:space="preserve"> gyvenamosios vietos atvykimo deklaracijų ir kt. </w:t>
      </w:r>
      <w:r w:rsidR="004A37BB" w:rsidRPr="00653907">
        <w:rPr>
          <w:rFonts w:ascii="Times New Roman" w:hAnsi="Times New Roman"/>
          <w:sz w:val="24"/>
          <w:szCs w:val="24"/>
        </w:rPr>
        <w:t xml:space="preserve">Operatyviai spręsti </w:t>
      </w:r>
      <w:r w:rsidR="004A37BB" w:rsidRPr="00653907">
        <w:rPr>
          <w:rFonts w:ascii="Times New Roman" w:hAnsi="Times New Roman"/>
          <w:sz w:val="24"/>
          <w:szCs w:val="24"/>
        </w:rPr>
        <w:lastRenderedPageBreak/>
        <w:t>gyventojų pageidavimus ir prašymus. Glaudžiai bendradarbiauti su kitomis įstaigomis ir institucijomis.</w:t>
      </w:r>
    </w:p>
    <w:p w:rsidR="006F1550" w:rsidRPr="005F2D2F" w:rsidRDefault="006F1550" w:rsidP="00E5507F">
      <w:pPr>
        <w:tabs>
          <w:tab w:val="left" w:pos="1701"/>
        </w:tabs>
        <w:spacing w:after="0" w:line="360" w:lineRule="auto"/>
        <w:ind w:firstLine="567"/>
        <w:jc w:val="both"/>
        <w:rPr>
          <w:rFonts w:ascii="Times New Roman" w:hAnsi="Times New Roman"/>
          <w:sz w:val="24"/>
          <w:szCs w:val="24"/>
        </w:rPr>
      </w:pPr>
    </w:p>
    <w:p w:rsidR="00B254F2" w:rsidRPr="005F2D2F" w:rsidRDefault="00B254F2" w:rsidP="00E5507F">
      <w:pPr>
        <w:suppressAutoHyphens w:val="0"/>
        <w:spacing w:after="0" w:line="360" w:lineRule="auto"/>
        <w:ind w:firstLine="567"/>
        <w:jc w:val="both"/>
        <w:rPr>
          <w:rFonts w:ascii="Times New Roman" w:eastAsia="Times New Roman" w:hAnsi="Times New Roman"/>
          <w:b/>
          <w:sz w:val="24"/>
          <w:szCs w:val="24"/>
          <w:lang w:eastAsia="lt-LT"/>
        </w:rPr>
      </w:pPr>
      <w:r w:rsidRPr="005F2D2F">
        <w:rPr>
          <w:rFonts w:ascii="Times New Roman" w:eastAsia="Times New Roman" w:hAnsi="Times New Roman"/>
          <w:bCs/>
          <w:sz w:val="24"/>
          <w:szCs w:val="24"/>
          <w:lang w:eastAsia="lt-LT"/>
        </w:rPr>
        <w:t>Įgyvendinant Savivaldybės 20</w:t>
      </w:r>
      <w:r w:rsidR="002A56B2">
        <w:rPr>
          <w:rFonts w:ascii="Times New Roman" w:eastAsia="Times New Roman" w:hAnsi="Times New Roman"/>
          <w:bCs/>
          <w:sz w:val="24"/>
          <w:szCs w:val="24"/>
          <w:lang w:eastAsia="lt-LT"/>
        </w:rPr>
        <w:t>2</w:t>
      </w:r>
      <w:r w:rsidR="006F1550">
        <w:rPr>
          <w:rFonts w:ascii="Times New Roman" w:eastAsia="Times New Roman" w:hAnsi="Times New Roman"/>
          <w:bCs/>
          <w:sz w:val="24"/>
          <w:szCs w:val="24"/>
          <w:lang w:eastAsia="lt-LT"/>
        </w:rPr>
        <w:t>3</w:t>
      </w:r>
      <w:r w:rsidRPr="005F2D2F">
        <w:rPr>
          <w:rFonts w:ascii="Times New Roman" w:eastAsia="Times New Roman" w:hAnsi="Times New Roman"/>
          <w:bCs/>
          <w:sz w:val="24"/>
          <w:szCs w:val="24"/>
          <w:lang w:eastAsia="lt-LT"/>
        </w:rPr>
        <w:t>-20</w:t>
      </w:r>
      <w:r w:rsidR="002A56B2">
        <w:rPr>
          <w:rFonts w:ascii="Times New Roman" w:eastAsia="Times New Roman" w:hAnsi="Times New Roman"/>
          <w:bCs/>
          <w:sz w:val="24"/>
          <w:szCs w:val="24"/>
          <w:lang w:eastAsia="lt-LT"/>
        </w:rPr>
        <w:t>2</w:t>
      </w:r>
      <w:r w:rsidR="006F1550">
        <w:rPr>
          <w:rFonts w:ascii="Times New Roman" w:eastAsia="Times New Roman" w:hAnsi="Times New Roman"/>
          <w:bCs/>
          <w:sz w:val="24"/>
          <w:szCs w:val="24"/>
          <w:lang w:eastAsia="lt-LT"/>
        </w:rPr>
        <w:t>5</w:t>
      </w:r>
      <w:r w:rsidRPr="005F2D2F">
        <w:rPr>
          <w:rFonts w:ascii="Times New Roman" w:eastAsia="Times New Roman" w:hAnsi="Times New Roman"/>
          <w:bCs/>
          <w:sz w:val="24"/>
          <w:szCs w:val="24"/>
          <w:lang w:eastAsia="lt-LT"/>
        </w:rPr>
        <w:t xml:space="preserve"> m. strateginio veiklos plano </w:t>
      </w:r>
      <w:r w:rsidRPr="005F2D2F">
        <w:rPr>
          <w:rFonts w:ascii="Times New Roman" w:eastAsia="Times New Roman" w:hAnsi="Times New Roman"/>
          <w:b/>
          <w:sz w:val="24"/>
          <w:szCs w:val="24"/>
          <w:lang w:eastAsia="lt-LT"/>
        </w:rPr>
        <w:t>11 programą „Savivaldybės valdymo tobulinimas“,</w:t>
      </w:r>
      <w:r w:rsidRPr="005F2D2F">
        <w:rPr>
          <w:rFonts w:ascii="Times New Roman" w:eastAsia="Times New Roman" w:hAnsi="Times New Roman"/>
          <w:bCs/>
          <w:sz w:val="24"/>
          <w:szCs w:val="24"/>
          <w:lang w:eastAsia="lt-LT"/>
        </w:rPr>
        <w:t xml:space="preserve"> Seniūnija dalyvauja </w:t>
      </w:r>
      <w:r w:rsidRPr="005F2D2F">
        <w:rPr>
          <w:rFonts w:ascii="Times New Roman" w:eastAsia="Times New Roman" w:hAnsi="Times New Roman"/>
          <w:b/>
          <w:bCs/>
          <w:sz w:val="24"/>
          <w:szCs w:val="24"/>
          <w:lang w:eastAsia="lt-LT"/>
        </w:rPr>
        <w:t>01 tikslo ,,Didinti savivaldybės valdymo ir veiklos efektyvumą, gerinti žmogiškųjų išteklių kompetencijas</w:t>
      </w:r>
      <w:r w:rsidRPr="005F2D2F">
        <w:rPr>
          <w:rFonts w:ascii="Times New Roman" w:hAnsi="Times New Roman"/>
          <w:b/>
          <w:sz w:val="24"/>
          <w:szCs w:val="24"/>
          <w:lang w:eastAsia="en-US"/>
        </w:rPr>
        <w:t xml:space="preserve">“ </w:t>
      </w:r>
      <w:r w:rsidRPr="005F2D2F">
        <w:rPr>
          <w:rFonts w:ascii="Times New Roman" w:eastAsia="Times New Roman" w:hAnsi="Times New Roman"/>
          <w:b/>
          <w:sz w:val="24"/>
          <w:szCs w:val="24"/>
          <w:lang w:eastAsia="lt-LT"/>
        </w:rPr>
        <w:t>01 uždavinio ,,Sudaryti sąlygas kokybiškai įgyvendinti Savivaldybės funkcijas, mažinant administracinę naštą, įgyvendinant lygias galimybes užtikrinančias bei korupcijos prevencijos priemones“ priemonę:</w:t>
      </w:r>
    </w:p>
    <w:p w:rsidR="00B254F2" w:rsidRPr="005F2D2F" w:rsidRDefault="00B254F2" w:rsidP="00E5507F">
      <w:pPr>
        <w:tabs>
          <w:tab w:val="left" w:pos="709"/>
        </w:tabs>
        <w:suppressAutoHyphens w:val="0"/>
        <w:spacing w:after="0" w:line="360" w:lineRule="auto"/>
        <w:ind w:firstLine="567"/>
        <w:jc w:val="both"/>
        <w:rPr>
          <w:rFonts w:ascii="Times New Roman" w:eastAsia="Times New Roman" w:hAnsi="Times New Roman"/>
          <w:i/>
          <w:sz w:val="24"/>
          <w:szCs w:val="24"/>
          <w:lang w:eastAsia="lt-LT"/>
        </w:rPr>
      </w:pPr>
      <w:r w:rsidRPr="005F2D2F">
        <w:rPr>
          <w:rFonts w:ascii="Times New Roman" w:eastAsia="Times New Roman" w:hAnsi="Times New Roman"/>
          <w:i/>
          <w:sz w:val="24"/>
          <w:szCs w:val="24"/>
          <w:lang w:eastAsia="lt-LT"/>
        </w:rPr>
        <w:t>03 Organizuoti seniūnijų veiklą, įgyvendinant pavestas viešojo administravimo funkcijas.</w:t>
      </w:r>
    </w:p>
    <w:p w:rsidR="00B254F2" w:rsidRPr="005F2D2F" w:rsidRDefault="00B254F2" w:rsidP="00E5507F">
      <w:pPr>
        <w:suppressAutoHyphens w:val="0"/>
        <w:spacing w:after="0" w:line="360" w:lineRule="auto"/>
        <w:ind w:firstLine="567"/>
        <w:jc w:val="both"/>
        <w:rPr>
          <w:rFonts w:ascii="Times New Roman" w:eastAsia="Times New Roman" w:hAnsi="Times New Roman"/>
          <w:b/>
          <w:sz w:val="24"/>
          <w:szCs w:val="24"/>
          <w:lang w:eastAsia="lt-LT"/>
        </w:rPr>
      </w:pPr>
      <w:r w:rsidRPr="005F2D2F">
        <w:rPr>
          <w:rFonts w:ascii="Times New Roman" w:eastAsia="Times New Roman" w:hAnsi="Times New Roman"/>
          <w:b/>
          <w:sz w:val="24"/>
          <w:szCs w:val="24"/>
          <w:lang w:eastAsia="lt-LT"/>
        </w:rPr>
        <w:t>02 uždavinio „Organizuoti ir užtikrinti kokybišką valstybės perduotų funkcijų įgyvendinimą“ priemones:</w:t>
      </w:r>
    </w:p>
    <w:p w:rsidR="00B254F2" w:rsidRPr="005F2D2F" w:rsidRDefault="00B254F2" w:rsidP="00E5507F">
      <w:pPr>
        <w:spacing w:after="0" w:line="360" w:lineRule="auto"/>
        <w:ind w:firstLine="567"/>
        <w:jc w:val="both"/>
        <w:rPr>
          <w:rFonts w:ascii="Times New Roman" w:eastAsia="Times New Roman" w:hAnsi="Times New Roman"/>
          <w:i/>
          <w:color w:val="00B050"/>
          <w:sz w:val="24"/>
          <w:szCs w:val="24"/>
          <w:lang w:eastAsia="en-US"/>
        </w:rPr>
      </w:pPr>
      <w:r w:rsidRPr="005F2D2F">
        <w:rPr>
          <w:rFonts w:ascii="Times New Roman" w:eastAsia="Times New Roman" w:hAnsi="Times New Roman"/>
          <w:i/>
          <w:sz w:val="24"/>
          <w:szCs w:val="24"/>
          <w:lang w:eastAsia="en-US"/>
        </w:rPr>
        <w:t xml:space="preserve">01 Vykdyti gyventojų registrų tvarkymo ir duomenų valstybės registrui teikimo funkciją* </w:t>
      </w:r>
    </w:p>
    <w:p w:rsidR="00B254F2" w:rsidRPr="005F2D2F" w:rsidRDefault="00B254F2" w:rsidP="00E5507F">
      <w:pPr>
        <w:spacing w:after="0" w:line="360" w:lineRule="auto"/>
        <w:ind w:firstLine="567"/>
        <w:jc w:val="both"/>
        <w:rPr>
          <w:rFonts w:ascii="Times New Roman" w:eastAsia="Times New Roman" w:hAnsi="Times New Roman"/>
          <w:i/>
          <w:color w:val="00B050"/>
          <w:sz w:val="24"/>
          <w:szCs w:val="24"/>
          <w:lang w:eastAsia="en-US"/>
        </w:rPr>
      </w:pPr>
      <w:r w:rsidRPr="005F2D2F">
        <w:rPr>
          <w:rFonts w:ascii="Times New Roman" w:eastAsia="Times New Roman" w:hAnsi="Times New Roman"/>
          <w:i/>
          <w:sz w:val="24"/>
          <w:szCs w:val="24"/>
          <w:lang w:eastAsia="en-US"/>
        </w:rPr>
        <w:t xml:space="preserve">02 Tvarkyti archyvinius dokumentus* </w:t>
      </w:r>
    </w:p>
    <w:p w:rsidR="00B254F2" w:rsidRPr="005F2D2F" w:rsidRDefault="00B254F2" w:rsidP="00E5507F">
      <w:pPr>
        <w:spacing w:after="0" w:line="360" w:lineRule="auto"/>
        <w:ind w:firstLine="567"/>
        <w:jc w:val="both"/>
        <w:rPr>
          <w:rFonts w:ascii="Times New Roman" w:eastAsia="Times New Roman" w:hAnsi="Times New Roman"/>
          <w:i/>
          <w:sz w:val="24"/>
          <w:szCs w:val="24"/>
          <w:lang w:eastAsia="en-US"/>
        </w:rPr>
      </w:pPr>
      <w:r w:rsidRPr="005F2D2F">
        <w:rPr>
          <w:rFonts w:ascii="Times New Roman" w:eastAsia="Times New Roman" w:hAnsi="Times New Roman"/>
          <w:i/>
          <w:sz w:val="24"/>
          <w:szCs w:val="24"/>
          <w:lang w:eastAsia="en-US"/>
        </w:rPr>
        <w:t xml:space="preserve">09 Vykdyti valstybinės žemės ir kito turto valdymo, naudojimo ir disponavimo juo patikėjimo teise, funkciją* </w:t>
      </w:r>
    </w:p>
    <w:p w:rsidR="00B254F2" w:rsidRPr="005F2D2F" w:rsidRDefault="00B254F2" w:rsidP="00E5507F">
      <w:pPr>
        <w:spacing w:after="0" w:line="360" w:lineRule="auto"/>
        <w:ind w:firstLine="567"/>
        <w:jc w:val="both"/>
        <w:rPr>
          <w:rFonts w:ascii="Times New Roman" w:eastAsia="Times New Roman" w:hAnsi="Times New Roman"/>
          <w:i/>
          <w:color w:val="FF0000"/>
          <w:sz w:val="24"/>
          <w:szCs w:val="24"/>
          <w:lang w:eastAsia="en-US"/>
        </w:rPr>
      </w:pPr>
      <w:r w:rsidRPr="005F2D2F">
        <w:rPr>
          <w:rFonts w:ascii="Times New Roman" w:eastAsia="Times New Roman" w:hAnsi="Times New Roman"/>
          <w:i/>
          <w:sz w:val="24"/>
          <w:szCs w:val="24"/>
          <w:lang w:eastAsia="en-US"/>
        </w:rPr>
        <w:t>10 Vykdyti gyvenamosios vietos deklaravimo duomenų ir gyvenamosios vietos nedeklaravusių asmenų apskaitos duomenų tvarkymo funkciją *</w:t>
      </w:r>
    </w:p>
    <w:p w:rsidR="00B254F2" w:rsidRDefault="00B254F2" w:rsidP="00E5507F">
      <w:pPr>
        <w:suppressAutoHyphens w:val="0"/>
        <w:spacing w:after="0" w:line="360" w:lineRule="auto"/>
        <w:ind w:firstLine="567"/>
        <w:jc w:val="both"/>
        <w:rPr>
          <w:rFonts w:ascii="Times New Roman" w:eastAsia="Times New Roman" w:hAnsi="Times New Roman"/>
          <w:bCs/>
          <w:sz w:val="24"/>
          <w:szCs w:val="24"/>
          <w:lang w:eastAsia="lt-LT"/>
        </w:rPr>
      </w:pPr>
      <w:r w:rsidRPr="005F2D2F">
        <w:rPr>
          <w:rFonts w:ascii="Times New Roman" w:eastAsia="Times New Roman" w:hAnsi="Times New Roman"/>
          <w:b/>
          <w:bCs/>
          <w:sz w:val="24"/>
          <w:szCs w:val="24"/>
          <w:lang w:eastAsia="lt-LT"/>
        </w:rPr>
        <w:t xml:space="preserve">Numatomas programos įgyvendinimo rezultatas. </w:t>
      </w:r>
      <w:r w:rsidRPr="005F2D2F">
        <w:rPr>
          <w:rFonts w:ascii="Times New Roman" w:eastAsia="Times New Roman" w:hAnsi="Times New Roman"/>
          <w:bCs/>
          <w:sz w:val="24"/>
          <w:szCs w:val="24"/>
          <w:lang w:eastAsia="lt-LT"/>
        </w:rPr>
        <w:t>Įgyvendinus šioje programoje iškeltus tikslus ir užsibrėžtus uždavinius, bus maksimaliai suderinti bendruomenės interesai ir valstybės politika. Pagerės Savivaldybėje dirbančių specialistų darbo sąlygos, pakils jų kvalifikacija bei padidės kompetencija, ženkliai pagerės piliečių aptarnavimas bei jų informavimas. Tobulinant IT Savivaldybėje bus užtikrintas skaidresnis sprendimų priėmimas ir jų įgyvendinimas. Sprendimai bus tobulesni ir iš esmės bus pagerinta paslaugų kokybė.</w:t>
      </w:r>
    </w:p>
    <w:p w:rsidR="006F1550" w:rsidRPr="005F2D2F" w:rsidRDefault="006F1550" w:rsidP="00E5507F">
      <w:pPr>
        <w:suppressAutoHyphens w:val="0"/>
        <w:spacing w:after="0" w:line="360" w:lineRule="auto"/>
        <w:ind w:firstLine="567"/>
        <w:jc w:val="both"/>
        <w:rPr>
          <w:rFonts w:ascii="Times New Roman" w:eastAsia="Times New Roman" w:hAnsi="Times New Roman"/>
          <w:b/>
          <w:bCs/>
          <w:sz w:val="24"/>
          <w:szCs w:val="24"/>
          <w:lang w:eastAsia="lt-LT"/>
        </w:rPr>
      </w:pPr>
    </w:p>
    <w:p w:rsidR="00B254F2" w:rsidRPr="005F2D2F" w:rsidRDefault="00B254F2" w:rsidP="00E5507F">
      <w:pPr>
        <w:suppressAutoHyphens w:val="0"/>
        <w:spacing w:after="0" w:line="360" w:lineRule="auto"/>
        <w:ind w:firstLine="567"/>
        <w:jc w:val="both"/>
        <w:rPr>
          <w:rFonts w:ascii="Times New Roman" w:eastAsia="Times New Roman" w:hAnsi="Times New Roman"/>
          <w:b/>
          <w:bCs/>
          <w:sz w:val="24"/>
          <w:szCs w:val="24"/>
          <w:lang w:eastAsia="lt-LT"/>
        </w:rPr>
      </w:pPr>
      <w:r w:rsidRPr="005F2D2F">
        <w:rPr>
          <w:rFonts w:ascii="Times New Roman" w:eastAsia="Times New Roman" w:hAnsi="Times New Roman"/>
          <w:b/>
          <w:bCs/>
          <w:sz w:val="24"/>
          <w:szCs w:val="24"/>
          <w:lang w:eastAsia="lt-LT"/>
        </w:rPr>
        <w:t xml:space="preserve">Susiję įstatymai ir kiti norminiai teisės aktai. </w:t>
      </w:r>
      <w:r w:rsidRPr="005F2D2F">
        <w:rPr>
          <w:rFonts w:ascii="Times New Roman" w:eastAsia="Times New Roman" w:hAnsi="Times New Roman"/>
          <w:sz w:val="24"/>
          <w:szCs w:val="24"/>
          <w:lang w:eastAsia="lt-LT"/>
        </w:rPr>
        <w:t>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Lietuvos Respublikos archyvų įstatymas, Lietuvos Respublikos civilinis kodeksas, Lietuvos Respublikos viešojo administravimo įstatymas, Lietuvos Respublikos Jaunimo politikos pagrindų įstatymas.</w:t>
      </w:r>
    </w:p>
    <w:p w:rsidR="00B254F2" w:rsidRPr="005F2D2F" w:rsidRDefault="00B254F2" w:rsidP="00E5507F">
      <w:pPr>
        <w:suppressAutoHyphens w:val="0"/>
        <w:spacing w:after="0" w:line="360" w:lineRule="auto"/>
        <w:ind w:firstLine="567"/>
        <w:jc w:val="both"/>
        <w:rPr>
          <w:rFonts w:ascii="Times New Roman" w:eastAsia="Times New Roman" w:hAnsi="Times New Roman"/>
          <w:sz w:val="24"/>
          <w:szCs w:val="24"/>
          <w:lang w:eastAsia="lt-LT"/>
        </w:rPr>
      </w:pPr>
    </w:p>
    <w:p w:rsidR="00F32A59" w:rsidRPr="005F2D2F" w:rsidRDefault="00F32A59" w:rsidP="00E5507F">
      <w:pPr>
        <w:spacing w:after="0" w:line="360" w:lineRule="auto"/>
        <w:jc w:val="both"/>
        <w:rPr>
          <w:rFonts w:ascii="Times New Roman" w:eastAsia="Times New Roman" w:hAnsi="Times New Roman"/>
          <w:sz w:val="24"/>
          <w:szCs w:val="24"/>
          <w:lang w:eastAsia="lt-LT"/>
        </w:rPr>
      </w:pPr>
    </w:p>
    <w:p w:rsidR="00ED2254" w:rsidRPr="005F2D2F" w:rsidRDefault="00ED2254" w:rsidP="00E5507F">
      <w:pPr>
        <w:spacing w:after="0" w:line="360" w:lineRule="auto"/>
        <w:jc w:val="both"/>
        <w:rPr>
          <w:rFonts w:ascii="Times New Roman" w:hAnsi="Times New Roman"/>
          <w:sz w:val="24"/>
          <w:szCs w:val="24"/>
        </w:rPr>
      </w:pPr>
      <w:r w:rsidRPr="005F2D2F">
        <w:rPr>
          <w:rFonts w:ascii="Times New Roman" w:eastAsia="Times New Roman" w:hAnsi="Times New Roman"/>
          <w:sz w:val="24"/>
          <w:szCs w:val="24"/>
          <w:lang w:eastAsia="lt-LT"/>
        </w:rPr>
        <w:t xml:space="preserve">Seniūnijos seniūnas                                                    </w:t>
      </w:r>
      <w:r w:rsidR="007A4F4F" w:rsidRPr="005F2D2F">
        <w:rPr>
          <w:rFonts w:ascii="Times New Roman" w:eastAsia="Times New Roman" w:hAnsi="Times New Roman"/>
          <w:sz w:val="24"/>
          <w:szCs w:val="24"/>
          <w:lang w:eastAsia="lt-LT"/>
        </w:rPr>
        <w:t xml:space="preserve">               </w:t>
      </w:r>
      <w:r w:rsidRPr="005F2D2F">
        <w:rPr>
          <w:rFonts w:ascii="Times New Roman" w:eastAsia="Times New Roman" w:hAnsi="Times New Roman"/>
          <w:sz w:val="24"/>
          <w:szCs w:val="24"/>
          <w:lang w:eastAsia="lt-LT"/>
        </w:rPr>
        <w:t xml:space="preserve">    </w:t>
      </w:r>
      <w:r w:rsidR="00937956" w:rsidRPr="005F2D2F">
        <w:rPr>
          <w:rFonts w:ascii="Times New Roman" w:eastAsia="Times New Roman" w:hAnsi="Times New Roman"/>
          <w:sz w:val="24"/>
          <w:szCs w:val="24"/>
          <w:lang w:eastAsia="lt-LT"/>
        </w:rPr>
        <w:t xml:space="preserve">          </w:t>
      </w:r>
      <w:r w:rsidRPr="005F2D2F">
        <w:rPr>
          <w:rFonts w:ascii="Times New Roman" w:eastAsia="Times New Roman" w:hAnsi="Times New Roman"/>
          <w:sz w:val="24"/>
          <w:szCs w:val="24"/>
          <w:lang w:eastAsia="lt-LT"/>
        </w:rPr>
        <w:t xml:space="preserve">Algimantas </w:t>
      </w:r>
      <w:proofErr w:type="spellStart"/>
      <w:r w:rsidRPr="005F2D2F">
        <w:rPr>
          <w:rFonts w:ascii="Times New Roman" w:eastAsia="Times New Roman" w:hAnsi="Times New Roman"/>
          <w:sz w:val="24"/>
          <w:szCs w:val="24"/>
          <w:lang w:eastAsia="lt-LT"/>
        </w:rPr>
        <w:t>Sirvidas</w:t>
      </w:r>
      <w:proofErr w:type="spellEnd"/>
    </w:p>
    <w:p w:rsidR="00ED2254" w:rsidRPr="005F2D2F" w:rsidRDefault="00ED2254" w:rsidP="00E5507F">
      <w:pPr>
        <w:spacing w:line="360" w:lineRule="auto"/>
        <w:rPr>
          <w:rFonts w:ascii="Times New Roman" w:hAnsi="Times New Roman"/>
          <w:sz w:val="24"/>
          <w:szCs w:val="24"/>
        </w:rPr>
        <w:sectPr w:rsidR="00ED2254" w:rsidRPr="005F2D2F">
          <w:type w:val="continuous"/>
          <w:pgSz w:w="11906" w:h="16838"/>
          <w:pgMar w:top="851" w:right="566" w:bottom="709" w:left="1701" w:header="567" w:footer="567" w:gutter="0"/>
          <w:cols w:space="1296"/>
          <w:docGrid w:linePitch="360"/>
        </w:sectPr>
      </w:pPr>
    </w:p>
    <w:sectPr w:rsidR="00ED2254" w:rsidRPr="005F2D2F">
      <w:type w:val="continuous"/>
      <w:pgSz w:w="11906" w:h="16838"/>
      <w:pgMar w:top="851" w:right="566"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HelveticaLT">
    <w:altName w:val="Arial"/>
    <w:charset w:val="BA"/>
    <w:family w:val="swiss"/>
    <w:pitch w:val="variable"/>
  </w:font>
  <w:font w:name="TimesNewRomanPS-BoldMT">
    <w:altName w:val="Times New Roman"/>
    <w:charset w:val="00"/>
    <w:family w:val="auto"/>
    <w:pitch w:val="default"/>
  </w:font>
  <w:font w:name="Segoe UI">
    <w:panose1 w:val="020B0502040204020203"/>
    <w:charset w:val="BA"/>
    <w:family w:val="swiss"/>
    <w:pitch w:val="variable"/>
    <w:sig w:usb0="E10022FF" w:usb1="C000E47F" w:usb2="00000029" w:usb3="00000000" w:csb0="000001DF" w:csb1="00000000"/>
  </w:font>
  <w:font w:name="Liberation Sans">
    <w:altName w:val="Arial"/>
    <w:charset w:val="BA"/>
    <w:family w:val="swiss"/>
    <w:pitch w:val="variable"/>
  </w:font>
  <w:font w:name="Microsoft YaHei">
    <w:panose1 w:val="020B0503020204020204"/>
    <w:charset w:val="86"/>
    <w:family w:val="swiss"/>
    <w:pitch w:val="variable"/>
    <w:sig w:usb0="80000287" w:usb1="280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imesNewRoman">
    <w:altName w:val="Times New Roman"/>
    <w:charset w:val="BA"/>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bullet"/>
      <w:lvlText w:val=""/>
      <w:lvlJc w:val="left"/>
      <w:pPr>
        <w:tabs>
          <w:tab w:val="num" w:pos="0"/>
        </w:tabs>
        <w:ind w:left="1080" w:hanging="360"/>
      </w:pPr>
      <w:rPr>
        <w:rFonts w:ascii="Wingdings" w:hAnsi="Wingdings" w:cs="Wingdings" w:hint="default"/>
      </w:rPr>
    </w:lvl>
  </w:abstractNum>
  <w:abstractNum w:abstractNumId="2">
    <w:nsid w:val="00000003"/>
    <w:multiLevelType w:val="singleLevel"/>
    <w:tmpl w:val="00000003"/>
    <w:name w:val="WW8Num3"/>
    <w:lvl w:ilvl="0">
      <w:start w:val="1"/>
      <w:numFmt w:val="decimal"/>
      <w:lvlText w:val="%1"/>
      <w:lvlJc w:val="left"/>
      <w:pPr>
        <w:tabs>
          <w:tab w:val="num" w:pos="0"/>
        </w:tabs>
        <w:ind w:left="644" w:hanging="360"/>
      </w:pPr>
      <w:rPr>
        <w:rFonts w:ascii="Calibri" w:eastAsia="Calibri" w:hAnsi="Calibri" w:cs="Times New Roman"/>
        <w:b/>
        <w:i w:val="0"/>
        <w:color w:val="auto"/>
        <w:sz w:val="24"/>
        <w:szCs w:val="24"/>
      </w:rPr>
    </w:lvl>
  </w:abstractNum>
  <w:abstractNum w:abstractNumId="3">
    <w:nsid w:val="00000004"/>
    <w:multiLevelType w:val="singleLevel"/>
    <w:tmpl w:val="00000004"/>
    <w:name w:val="WW8Num4"/>
    <w:lvl w:ilvl="0">
      <w:start w:val="5"/>
      <w:numFmt w:val="decimal"/>
      <w:lvlText w:val="%1"/>
      <w:lvlJc w:val="left"/>
      <w:pPr>
        <w:tabs>
          <w:tab w:val="num" w:pos="0"/>
        </w:tabs>
        <w:ind w:left="927" w:hanging="360"/>
      </w:pPr>
      <w:rPr>
        <w:rFonts w:hint="default"/>
      </w:rPr>
    </w:lvl>
  </w:abstractNum>
  <w:abstractNum w:abstractNumId="4">
    <w:nsid w:val="00000005"/>
    <w:multiLevelType w:val="singleLevel"/>
    <w:tmpl w:val="00000005"/>
    <w:name w:val="WW8Num5"/>
    <w:lvl w:ilvl="0">
      <w:start w:val="1"/>
      <w:numFmt w:val="bullet"/>
      <w:lvlText w:val=""/>
      <w:lvlJc w:val="left"/>
      <w:pPr>
        <w:tabs>
          <w:tab w:val="num" w:pos="0"/>
        </w:tabs>
        <w:ind w:left="1211" w:hanging="360"/>
      </w:pPr>
      <w:rPr>
        <w:rFonts w:ascii="Wingdings" w:hAnsi="Wingdings" w:cs="Wingdings" w:hint="default"/>
        <w:color w:val="auto"/>
        <w:sz w:val="24"/>
        <w:szCs w:val="24"/>
        <w:lang w:eastAsia="ar-SA"/>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Wingdings" w:hAnsi="Wingdings" w:cs="Wingdings" w:hint="default"/>
        <w:sz w:val="24"/>
        <w:szCs w:val="24"/>
        <w:lang w:eastAsia="ar-SA"/>
      </w:rPr>
    </w:lvl>
  </w:abstractNum>
  <w:abstractNum w:abstractNumId="6">
    <w:nsid w:val="00000007"/>
    <w:multiLevelType w:val="singleLevel"/>
    <w:tmpl w:val="00000007"/>
    <w:name w:val="WW8Num7"/>
    <w:lvl w:ilvl="0">
      <w:start w:val="1"/>
      <w:numFmt w:val="decimal"/>
      <w:lvlText w:val="%1."/>
      <w:lvlJc w:val="left"/>
      <w:pPr>
        <w:tabs>
          <w:tab w:val="num" w:pos="0"/>
        </w:tabs>
        <w:ind w:left="1287" w:hanging="360"/>
      </w:pPr>
      <w:rPr>
        <w:rFonts w:ascii="Times New Roman" w:eastAsia="Times New Roman" w:hAnsi="Times New Roman" w:cs="Times New Roman"/>
        <w:sz w:val="24"/>
        <w:szCs w:val="24"/>
        <w:lang w:eastAsia="lt-LT"/>
      </w:rPr>
    </w:lvl>
  </w:abstractNum>
  <w:abstractNum w:abstractNumId="7">
    <w:nsid w:val="0E1160C8"/>
    <w:multiLevelType w:val="hybridMultilevel"/>
    <w:tmpl w:val="50600848"/>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8">
    <w:nsid w:val="12F911A6"/>
    <w:multiLevelType w:val="hybridMultilevel"/>
    <w:tmpl w:val="9C445D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299C71CB"/>
    <w:multiLevelType w:val="hybridMultilevel"/>
    <w:tmpl w:val="3DC88FFE"/>
    <w:lvl w:ilvl="0" w:tplc="7676E790">
      <w:start w:val="1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0">
    <w:nsid w:val="2F28481A"/>
    <w:multiLevelType w:val="hybridMultilevel"/>
    <w:tmpl w:val="A69646CC"/>
    <w:lvl w:ilvl="0" w:tplc="FAA6404A">
      <w:start w:val="1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nsid w:val="553F0DB1"/>
    <w:multiLevelType w:val="hybridMultilevel"/>
    <w:tmpl w:val="663C6F94"/>
    <w:lvl w:ilvl="0" w:tplc="AFCCBD94">
      <w:start w:val="1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2">
    <w:nsid w:val="61E13B40"/>
    <w:multiLevelType w:val="hybridMultilevel"/>
    <w:tmpl w:val="F91C4D6E"/>
    <w:lvl w:ilvl="0" w:tplc="FFB0B37A">
      <w:start w:val="9"/>
      <w:numFmt w:val="decimalZero"/>
      <w:lvlText w:val="%1"/>
      <w:lvlJc w:val="left"/>
      <w:pPr>
        <w:ind w:left="1004" w:hanging="360"/>
      </w:pPr>
      <w:rPr>
        <w:rFonts w:hint="default"/>
        <w:b/>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nsid w:val="6B4A4E71"/>
    <w:multiLevelType w:val="hybridMultilevel"/>
    <w:tmpl w:val="33FA6C6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5"/>
    <w:lvlOverride w:ilvl="0"/>
    <w:lvlOverride w:ilvl="1"/>
    <w:lvlOverride w:ilvl="2"/>
    <w:lvlOverride w:ilvl="3"/>
    <w:lvlOverride w:ilvl="4"/>
    <w:lvlOverride w:ilvl="5"/>
    <w:lvlOverride w:ilvl="6"/>
    <w:lvlOverride w:ilvl="7"/>
    <w:lvlOverride w:ilvl="8"/>
  </w:num>
  <w:num w:numId="9">
    <w:abstractNumId w:val="14"/>
  </w:num>
  <w:num w:numId="10">
    <w:abstractNumId w:val="10"/>
  </w:num>
  <w:num w:numId="11">
    <w:abstractNumId w:val="12"/>
  </w:num>
  <w:num w:numId="12">
    <w:abstractNumId w:val="15"/>
  </w:num>
  <w:num w:numId="13">
    <w:abstractNumId w:val="8"/>
  </w:num>
  <w:num w:numId="14">
    <w:abstractNumId w:val="7"/>
  </w:num>
  <w:num w:numId="15">
    <w:abstractNumId w:val="9"/>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83C"/>
    <w:rsid w:val="0000683C"/>
    <w:rsid w:val="00016D79"/>
    <w:rsid w:val="00017657"/>
    <w:rsid w:val="00026781"/>
    <w:rsid w:val="0003648F"/>
    <w:rsid w:val="00047364"/>
    <w:rsid w:val="00060DBB"/>
    <w:rsid w:val="000668F7"/>
    <w:rsid w:val="00081784"/>
    <w:rsid w:val="00085F1D"/>
    <w:rsid w:val="000B1D6A"/>
    <w:rsid w:val="000D408C"/>
    <w:rsid w:val="000E1430"/>
    <w:rsid w:val="000E4994"/>
    <w:rsid w:val="000F48C5"/>
    <w:rsid w:val="0010244E"/>
    <w:rsid w:val="0010528A"/>
    <w:rsid w:val="00124194"/>
    <w:rsid w:val="00135B74"/>
    <w:rsid w:val="001445BD"/>
    <w:rsid w:val="00152A8C"/>
    <w:rsid w:val="00162B04"/>
    <w:rsid w:val="00162CFB"/>
    <w:rsid w:val="0018538D"/>
    <w:rsid w:val="001A19B0"/>
    <w:rsid w:val="001A2A43"/>
    <w:rsid w:val="001B2E8B"/>
    <w:rsid w:val="001B5584"/>
    <w:rsid w:val="001C0CA5"/>
    <w:rsid w:val="001C44C4"/>
    <w:rsid w:val="001E3FAD"/>
    <w:rsid w:val="001F6A2D"/>
    <w:rsid w:val="00205F08"/>
    <w:rsid w:val="00220C77"/>
    <w:rsid w:val="002316FA"/>
    <w:rsid w:val="002325B5"/>
    <w:rsid w:val="00251C1F"/>
    <w:rsid w:val="002632CD"/>
    <w:rsid w:val="00270FF7"/>
    <w:rsid w:val="00280896"/>
    <w:rsid w:val="002A071C"/>
    <w:rsid w:val="002A56B2"/>
    <w:rsid w:val="002C13EC"/>
    <w:rsid w:val="002C6F75"/>
    <w:rsid w:val="002F41B8"/>
    <w:rsid w:val="00301CBF"/>
    <w:rsid w:val="00310201"/>
    <w:rsid w:val="00310F76"/>
    <w:rsid w:val="0036270E"/>
    <w:rsid w:val="003627E2"/>
    <w:rsid w:val="00364139"/>
    <w:rsid w:val="00364BBD"/>
    <w:rsid w:val="00374F65"/>
    <w:rsid w:val="00390EB4"/>
    <w:rsid w:val="00392F29"/>
    <w:rsid w:val="00395C80"/>
    <w:rsid w:val="003A3EB1"/>
    <w:rsid w:val="003B0812"/>
    <w:rsid w:val="003B13FB"/>
    <w:rsid w:val="003B241E"/>
    <w:rsid w:val="003C0389"/>
    <w:rsid w:val="003E12AD"/>
    <w:rsid w:val="003F0E7E"/>
    <w:rsid w:val="00406A81"/>
    <w:rsid w:val="0041537B"/>
    <w:rsid w:val="004205A8"/>
    <w:rsid w:val="00455932"/>
    <w:rsid w:val="004675E1"/>
    <w:rsid w:val="00496D0D"/>
    <w:rsid w:val="004A37BB"/>
    <w:rsid w:val="004D29DF"/>
    <w:rsid w:val="00500B04"/>
    <w:rsid w:val="005257B2"/>
    <w:rsid w:val="00534DA6"/>
    <w:rsid w:val="00537739"/>
    <w:rsid w:val="0054769D"/>
    <w:rsid w:val="00556976"/>
    <w:rsid w:val="0056477C"/>
    <w:rsid w:val="0056497C"/>
    <w:rsid w:val="005663A1"/>
    <w:rsid w:val="00573FEB"/>
    <w:rsid w:val="00585D10"/>
    <w:rsid w:val="005A6EA8"/>
    <w:rsid w:val="005C70F2"/>
    <w:rsid w:val="005D2EF3"/>
    <w:rsid w:val="005F0047"/>
    <w:rsid w:val="005F2D2F"/>
    <w:rsid w:val="005F480F"/>
    <w:rsid w:val="005F78DE"/>
    <w:rsid w:val="0060142C"/>
    <w:rsid w:val="0060199F"/>
    <w:rsid w:val="0060712C"/>
    <w:rsid w:val="00624C74"/>
    <w:rsid w:val="0064263A"/>
    <w:rsid w:val="00644D3A"/>
    <w:rsid w:val="00645C97"/>
    <w:rsid w:val="00653907"/>
    <w:rsid w:val="00662CDE"/>
    <w:rsid w:val="0068413F"/>
    <w:rsid w:val="0069195C"/>
    <w:rsid w:val="006A50AC"/>
    <w:rsid w:val="006A5AF7"/>
    <w:rsid w:val="006B4B68"/>
    <w:rsid w:val="006C05C0"/>
    <w:rsid w:val="006C0D05"/>
    <w:rsid w:val="006C1614"/>
    <w:rsid w:val="006D4221"/>
    <w:rsid w:val="006D6EB7"/>
    <w:rsid w:val="006E417D"/>
    <w:rsid w:val="006E594D"/>
    <w:rsid w:val="006F1550"/>
    <w:rsid w:val="006F27B3"/>
    <w:rsid w:val="006F7411"/>
    <w:rsid w:val="00700F51"/>
    <w:rsid w:val="00720207"/>
    <w:rsid w:val="007368E6"/>
    <w:rsid w:val="00741828"/>
    <w:rsid w:val="00750071"/>
    <w:rsid w:val="0075067E"/>
    <w:rsid w:val="00753997"/>
    <w:rsid w:val="00786379"/>
    <w:rsid w:val="00794807"/>
    <w:rsid w:val="007A4F4F"/>
    <w:rsid w:val="007D39A4"/>
    <w:rsid w:val="007D3A8F"/>
    <w:rsid w:val="007D75A8"/>
    <w:rsid w:val="007F040C"/>
    <w:rsid w:val="007F2D96"/>
    <w:rsid w:val="007F31BA"/>
    <w:rsid w:val="007F5108"/>
    <w:rsid w:val="00811B9A"/>
    <w:rsid w:val="008136F6"/>
    <w:rsid w:val="00817003"/>
    <w:rsid w:val="00817434"/>
    <w:rsid w:val="00817EA2"/>
    <w:rsid w:val="008259EB"/>
    <w:rsid w:val="008324FE"/>
    <w:rsid w:val="008374EE"/>
    <w:rsid w:val="008642A3"/>
    <w:rsid w:val="0086530A"/>
    <w:rsid w:val="0086620D"/>
    <w:rsid w:val="00866E29"/>
    <w:rsid w:val="008770AF"/>
    <w:rsid w:val="0089122E"/>
    <w:rsid w:val="008A0D3F"/>
    <w:rsid w:val="008A43F4"/>
    <w:rsid w:val="008B7529"/>
    <w:rsid w:val="008C7560"/>
    <w:rsid w:val="008D2538"/>
    <w:rsid w:val="008D7497"/>
    <w:rsid w:val="008F4406"/>
    <w:rsid w:val="008F5132"/>
    <w:rsid w:val="00921620"/>
    <w:rsid w:val="00937956"/>
    <w:rsid w:val="009579A1"/>
    <w:rsid w:val="00957FFC"/>
    <w:rsid w:val="009663A3"/>
    <w:rsid w:val="009936A4"/>
    <w:rsid w:val="0099478C"/>
    <w:rsid w:val="009A78AF"/>
    <w:rsid w:val="009A7F15"/>
    <w:rsid w:val="009B309C"/>
    <w:rsid w:val="009D0D54"/>
    <w:rsid w:val="009D2F31"/>
    <w:rsid w:val="009D3344"/>
    <w:rsid w:val="009D6835"/>
    <w:rsid w:val="00A00470"/>
    <w:rsid w:val="00A044B7"/>
    <w:rsid w:val="00A2393A"/>
    <w:rsid w:val="00A3493C"/>
    <w:rsid w:val="00A37172"/>
    <w:rsid w:val="00A373ED"/>
    <w:rsid w:val="00A4392E"/>
    <w:rsid w:val="00A45573"/>
    <w:rsid w:val="00A51716"/>
    <w:rsid w:val="00A72A7A"/>
    <w:rsid w:val="00A76CC1"/>
    <w:rsid w:val="00A84AFD"/>
    <w:rsid w:val="00A927A2"/>
    <w:rsid w:val="00AA582E"/>
    <w:rsid w:val="00AB6483"/>
    <w:rsid w:val="00AB7806"/>
    <w:rsid w:val="00AB79FF"/>
    <w:rsid w:val="00AC5A3B"/>
    <w:rsid w:val="00AD117B"/>
    <w:rsid w:val="00AE15CA"/>
    <w:rsid w:val="00AF3341"/>
    <w:rsid w:val="00AF44C7"/>
    <w:rsid w:val="00AF6913"/>
    <w:rsid w:val="00B01852"/>
    <w:rsid w:val="00B20FDC"/>
    <w:rsid w:val="00B254F2"/>
    <w:rsid w:val="00B32716"/>
    <w:rsid w:val="00B35FA1"/>
    <w:rsid w:val="00B366F8"/>
    <w:rsid w:val="00B458BF"/>
    <w:rsid w:val="00B74A8A"/>
    <w:rsid w:val="00B830E7"/>
    <w:rsid w:val="00B915DB"/>
    <w:rsid w:val="00B92D8B"/>
    <w:rsid w:val="00B92F7A"/>
    <w:rsid w:val="00BA4BF2"/>
    <w:rsid w:val="00BA69B3"/>
    <w:rsid w:val="00BB74CD"/>
    <w:rsid w:val="00BC7649"/>
    <w:rsid w:val="00BD3268"/>
    <w:rsid w:val="00BE47D9"/>
    <w:rsid w:val="00BE51E7"/>
    <w:rsid w:val="00C90687"/>
    <w:rsid w:val="00CA00F6"/>
    <w:rsid w:val="00CB5CA3"/>
    <w:rsid w:val="00CC0C67"/>
    <w:rsid w:val="00CD7877"/>
    <w:rsid w:val="00CE531D"/>
    <w:rsid w:val="00CE7A0D"/>
    <w:rsid w:val="00CF4662"/>
    <w:rsid w:val="00D03509"/>
    <w:rsid w:val="00D04205"/>
    <w:rsid w:val="00D11202"/>
    <w:rsid w:val="00D21A6F"/>
    <w:rsid w:val="00D25C88"/>
    <w:rsid w:val="00D4048A"/>
    <w:rsid w:val="00D603A6"/>
    <w:rsid w:val="00D60568"/>
    <w:rsid w:val="00D61A6F"/>
    <w:rsid w:val="00D71D9D"/>
    <w:rsid w:val="00D763F1"/>
    <w:rsid w:val="00D867E7"/>
    <w:rsid w:val="00D86802"/>
    <w:rsid w:val="00D92651"/>
    <w:rsid w:val="00D95CA0"/>
    <w:rsid w:val="00DB1C75"/>
    <w:rsid w:val="00DD5FDF"/>
    <w:rsid w:val="00DE6BAF"/>
    <w:rsid w:val="00DF0745"/>
    <w:rsid w:val="00DF6C2F"/>
    <w:rsid w:val="00E03E57"/>
    <w:rsid w:val="00E1035A"/>
    <w:rsid w:val="00E146DA"/>
    <w:rsid w:val="00E20929"/>
    <w:rsid w:val="00E250C7"/>
    <w:rsid w:val="00E35BCE"/>
    <w:rsid w:val="00E47E8B"/>
    <w:rsid w:val="00E5507F"/>
    <w:rsid w:val="00E552C9"/>
    <w:rsid w:val="00E61CF7"/>
    <w:rsid w:val="00E63DE9"/>
    <w:rsid w:val="00E65353"/>
    <w:rsid w:val="00E66835"/>
    <w:rsid w:val="00E83CD6"/>
    <w:rsid w:val="00E84BD2"/>
    <w:rsid w:val="00E923EA"/>
    <w:rsid w:val="00E95419"/>
    <w:rsid w:val="00EA4801"/>
    <w:rsid w:val="00EB0BBF"/>
    <w:rsid w:val="00EC56E3"/>
    <w:rsid w:val="00ED2254"/>
    <w:rsid w:val="00EE4A2E"/>
    <w:rsid w:val="00EE4D97"/>
    <w:rsid w:val="00EE5B7A"/>
    <w:rsid w:val="00EE7702"/>
    <w:rsid w:val="00EE7D7F"/>
    <w:rsid w:val="00F001F7"/>
    <w:rsid w:val="00F13E2C"/>
    <w:rsid w:val="00F159C5"/>
    <w:rsid w:val="00F179A9"/>
    <w:rsid w:val="00F22D54"/>
    <w:rsid w:val="00F243E6"/>
    <w:rsid w:val="00F32A59"/>
    <w:rsid w:val="00F45ACF"/>
    <w:rsid w:val="00F70722"/>
    <w:rsid w:val="00F80C45"/>
    <w:rsid w:val="00F827C0"/>
    <w:rsid w:val="00F868B4"/>
    <w:rsid w:val="00F9490D"/>
    <w:rsid w:val="00F975BB"/>
    <w:rsid w:val="00FA3332"/>
    <w:rsid w:val="00FC29C9"/>
    <w:rsid w:val="00FD134D"/>
    <w:rsid w:val="00FF245C"/>
    <w:rsid w:val="00FF3C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uppressAutoHyphens/>
      <w:spacing w:after="200" w:line="276" w:lineRule="auto"/>
    </w:pPr>
    <w:rPr>
      <w:rFonts w:ascii="Calibri" w:eastAsia="Calibri" w:hAnsi="Calibri"/>
      <w:sz w:val="22"/>
      <w:szCs w:val="22"/>
      <w:lang w:eastAsia="zh-CN"/>
    </w:rPr>
  </w:style>
  <w:style w:type="paragraph" w:styleId="Antrat1">
    <w:name w:val="heading 1"/>
    <w:basedOn w:val="prastasis"/>
    <w:next w:val="prastasis"/>
    <w:qFormat/>
    <w:pPr>
      <w:keepNext/>
      <w:numPr>
        <w:numId w:val="1"/>
      </w:numPr>
      <w:spacing w:after="0" w:line="240" w:lineRule="auto"/>
      <w:jc w:val="center"/>
      <w:outlineLvl w:val="0"/>
    </w:pPr>
    <w:rPr>
      <w:rFonts w:ascii="HelveticaLT" w:eastAsia="Times New Roman" w:hAnsi="HelveticaLT" w:cs="HelveticaLT"/>
      <w:caps/>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rPr>
  </w:style>
  <w:style w:type="character" w:customStyle="1" w:styleId="WW8Num3z0">
    <w:name w:val="WW8Num3z0"/>
    <w:rPr>
      <w:rFonts w:ascii="Calibri" w:eastAsia="Calibri" w:hAnsi="Calibri" w:cs="Times New Roman"/>
      <w:b/>
      <w:i w:val="0"/>
      <w:color w:val="auto"/>
      <w:sz w:val="24"/>
      <w:szCs w:val="24"/>
    </w:rPr>
  </w:style>
  <w:style w:type="character" w:customStyle="1" w:styleId="WW8Num4z0">
    <w:name w:val="WW8Num4z0"/>
    <w:rPr>
      <w:rFonts w:hint="default"/>
    </w:rPr>
  </w:style>
  <w:style w:type="character" w:customStyle="1" w:styleId="WW8Num5z0">
    <w:name w:val="WW8Num5z0"/>
    <w:rPr>
      <w:rFonts w:ascii="Wingdings" w:hAnsi="Wingdings" w:cs="Wingdings" w:hint="default"/>
      <w:color w:val="auto"/>
      <w:sz w:val="24"/>
      <w:szCs w:val="24"/>
      <w:lang w:eastAsia="ar-SA"/>
    </w:rPr>
  </w:style>
  <w:style w:type="character" w:customStyle="1" w:styleId="WW8Num6z0">
    <w:name w:val="WW8Num6z0"/>
    <w:rPr>
      <w:rFonts w:ascii="Wingdings" w:hAnsi="Wingdings" w:cs="Wingdings" w:hint="default"/>
      <w:sz w:val="24"/>
      <w:szCs w:val="24"/>
      <w:lang w:eastAsia="ar-SA"/>
    </w:rPr>
  </w:style>
  <w:style w:type="character" w:customStyle="1" w:styleId="WW8Num7z0">
    <w:name w:val="WW8Num7z0"/>
    <w:rPr>
      <w:rFonts w:ascii="Times New Roman" w:eastAsia="Times New Roman" w:hAnsi="Times New Roman" w:cs="Times New Roman"/>
      <w:sz w:val="24"/>
      <w:szCs w:val="24"/>
      <w:lang w:eastAsia="lt-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Wingdings" w:eastAsia="TimesNewRomanPS-BoldMT" w:hAnsi="Wingdings" w:cs="Wingdings" w:hint="default"/>
      <w:color w:val="auto"/>
      <w:sz w:val="24"/>
      <w:szCs w:val="24"/>
      <w:lang w:eastAsia="ar-SA"/>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eastAsia="Times New Roman" w:hAnsi="Symbol"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eastAsia="Times New Roman" w:hAnsi="Wingdings" w:cs="Wingdings" w:hint="default"/>
      <w:sz w:val="24"/>
      <w:szCs w:val="24"/>
      <w:lang w:eastAsia="ar-SA"/>
    </w:rPr>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Times New Roman" w:eastAsia="Times New Roman" w:hAnsi="Times New Roman" w:cs="Times New Roman"/>
      <w:sz w:val="24"/>
      <w:szCs w:val="24"/>
      <w:lang w:eastAsia="lt-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Times New Roman" w:hAnsi="Times New Roman" w:cs="Times New Roman" w:hint="default"/>
      <w:color w:val="000000"/>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Numatytasispastraiposriftas1">
    <w:name w:val="Numatytasis pastraipos šriftas1"/>
  </w:style>
  <w:style w:type="character" w:customStyle="1" w:styleId="PagrindinistekstasDiagrama">
    <w:name w:val="Pagrindinis tekstas Diagrama"/>
    <w:rPr>
      <w:rFonts w:ascii="Times New Roman" w:eastAsia="Times New Roman" w:hAnsi="Times New Roman" w:cs="Times New Roman"/>
      <w:sz w:val="24"/>
    </w:rPr>
  </w:style>
  <w:style w:type="character" w:customStyle="1" w:styleId="Antrat1Diagrama">
    <w:name w:val="Antraštė 1 Diagrama"/>
    <w:rPr>
      <w:rFonts w:ascii="HelveticaLT" w:eastAsia="Times New Roman" w:hAnsi="HelveticaLT" w:cs="HelveticaLT"/>
      <w:caps/>
      <w:sz w:val="32"/>
    </w:rPr>
  </w:style>
  <w:style w:type="character" w:customStyle="1" w:styleId="PoratDiagrama">
    <w:name w:val="Poraštė Diagrama"/>
    <w:rPr>
      <w:sz w:val="22"/>
      <w:szCs w:val="22"/>
    </w:rPr>
  </w:style>
  <w:style w:type="character" w:customStyle="1" w:styleId="DokumentoinaostekstasDiagrama">
    <w:name w:val="Dokumento išnašos tekstas Diagrama"/>
  </w:style>
  <w:style w:type="character" w:customStyle="1" w:styleId="Galinsinaosramenys">
    <w:name w:val="Galinės išnašos rašmenys"/>
    <w:rPr>
      <w:vertAlign w:val="superscript"/>
    </w:rPr>
  </w:style>
  <w:style w:type="character" w:customStyle="1" w:styleId="DebesliotekstasDiagrama">
    <w:name w:val="Debesėlio tekstas Diagrama"/>
    <w:rPr>
      <w:rFonts w:ascii="Segoe UI" w:hAnsi="Segoe UI" w:cs="Segoe UI"/>
      <w:sz w:val="18"/>
      <w:szCs w:val="18"/>
    </w:rPr>
  </w:style>
  <w:style w:type="paragraph" w:customStyle="1" w:styleId="Antrat10">
    <w:name w:val="Antraštė1"/>
    <w:basedOn w:val="prastasis"/>
    <w:next w:val="Pagrindinistekstas"/>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20" w:line="240" w:lineRule="auto"/>
    </w:pPr>
    <w:rPr>
      <w:rFonts w:ascii="Times New Roman" w:eastAsia="Times New Roman" w:hAnsi="Times New Roman"/>
      <w:sz w:val="24"/>
      <w:szCs w:val="20"/>
    </w:r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Rodykl">
    <w:name w:val="Rodyklė"/>
    <w:basedOn w:val="prastasis"/>
    <w:pPr>
      <w:suppressLineNumbers/>
    </w:pPr>
    <w:rPr>
      <w:rFonts w:cs="Lucida Sans"/>
    </w:rPr>
  </w:style>
  <w:style w:type="paragraph" w:customStyle="1" w:styleId="WW-BlockText">
    <w:name w:val="WW-Block Text"/>
    <w:basedOn w:val="prastasis"/>
    <w:pPr>
      <w:widowControl w:val="0"/>
      <w:tabs>
        <w:tab w:val="left" w:pos="1827"/>
      </w:tabs>
      <w:spacing w:after="0" w:line="240" w:lineRule="auto"/>
      <w:ind w:left="-3" w:right="-3" w:firstLine="615"/>
      <w:jc w:val="both"/>
    </w:pPr>
    <w:rPr>
      <w:rFonts w:ascii="Times New Roman" w:eastAsia="Lucida Sans Unicode" w:hAnsi="Times New Roman"/>
      <w:i/>
      <w:sz w:val="24"/>
      <w:szCs w:val="24"/>
    </w:rPr>
  </w:style>
  <w:style w:type="paragraph" w:styleId="Porat">
    <w:name w:val="footer"/>
    <w:basedOn w:val="prastasis"/>
    <w:pPr>
      <w:tabs>
        <w:tab w:val="center" w:pos="4819"/>
        <w:tab w:val="right" w:pos="9638"/>
      </w:tabs>
    </w:pPr>
  </w:style>
  <w:style w:type="paragraph" w:customStyle="1" w:styleId="WW-BodyText3">
    <w:name w:val="WW-Body Text 3"/>
    <w:basedOn w:val="prastasis"/>
    <w:pPr>
      <w:spacing w:after="0" w:line="240" w:lineRule="auto"/>
      <w:jc w:val="both"/>
    </w:pPr>
    <w:rPr>
      <w:rFonts w:ascii="Times New Roman" w:eastAsia="Times New Roman" w:hAnsi="Times New Roman"/>
      <w:sz w:val="24"/>
      <w:szCs w:val="24"/>
    </w:rPr>
  </w:style>
  <w:style w:type="paragraph" w:styleId="Dokumentoinaostekstas">
    <w:name w:val="endnote text"/>
    <w:basedOn w:val="prastasis"/>
    <w:rPr>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paragraph" w:customStyle="1" w:styleId="TableText">
    <w:name w:val="Table Text"/>
    <w:basedOn w:val="prastasis"/>
    <w:pPr>
      <w:autoSpaceDE w:val="0"/>
      <w:spacing w:after="0" w:line="240" w:lineRule="auto"/>
      <w:jc w:val="right"/>
    </w:pPr>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uppressAutoHyphens/>
      <w:spacing w:after="200" w:line="276" w:lineRule="auto"/>
    </w:pPr>
    <w:rPr>
      <w:rFonts w:ascii="Calibri" w:eastAsia="Calibri" w:hAnsi="Calibri"/>
      <w:sz w:val="22"/>
      <w:szCs w:val="22"/>
      <w:lang w:eastAsia="zh-CN"/>
    </w:rPr>
  </w:style>
  <w:style w:type="paragraph" w:styleId="Antrat1">
    <w:name w:val="heading 1"/>
    <w:basedOn w:val="prastasis"/>
    <w:next w:val="prastasis"/>
    <w:qFormat/>
    <w:pPr>
      <w:keepNext/>
      <w:numPr>
        <w:numId w:val="1"/>
      </w:numPr>
      <w:spacing w:after="0" w:line="240" w:lineRule="auto"/>
      <w:jc w:val="center"/>
      <w:outlineLvl w:val="0"/>
    </w:pPr>
    <w:rPr>
      <w:rFonts w:ascii="HelveticaLT" w:eastAsia="Times New Roman" w:hAnsi="HelveticaLT" w:cs="HelveticaLT"/>
      <w:caps/>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rPr>
  </w:style>
  <w:style w:type="character" w:customStyle="1" w:styleId="WW8Num3z0">
    <w:name w:val="WW8Num3z0"/>
    <w:rPr>
      <w:rFonts w:ascii="Calibri" w:eastAsia="Calibri" w:hAnsi="Calibri" w:cs="Times New Roman"/>
      <w:b/>
      <w:i w:val="0"/>
      <w:color w:val="auto"/>
      <w:sz w:val="24"/>
      <w:szCs w:val="24"/>
    </w:rPr>
  </w:style>
  <w:style w:type="character" w:customStyle="1" w:styleId="WW8Num4z0">
    <w:name w:val="WW8Num4z0"/>
    <w:rPr>
      <w:rFonts w:hint="default"/>
    </w:rPr>
  </w:style>
  <w:style w:type="character" w:customStyle="1" w:styleId="WW8Num5z0">
    <w:name w:val="WW8Num5z0"/>
    <w:rPr>
      <w:rFonts w:ascii="Wingdings" w:hAnsi="Wingdings" w:cs="Wingdings" w:hint="default"/>
      <w:color w:val="auto"/>
      <w:sz w:val="24"/>
      <w:szCs w:val="24"/>
      <w:lang w:eastAsia="ar-SA"/>
    </w:rPr>
  </w:style>
  <w:style w:type="character" w:customStyle="1" w:styleId="WW8Num6z0">
    <w:name w:val="WW8Num6z0"/>
    <w:rPr>
      <w:rFonts w:ascii="Wingdings" w:hAnsi="Wingdings" w:cs="Wingdings" w:hint="default"/>
      <w:sz w:val="24"/>
      <w:szCs w:val="24"/>
      <w:lang w:eastAsia="ar-SA"/>
    </w:rPr>
  </w:style>
  <w:style w:type="character" w:customStyle="1" w:styleId="WW8Num7z0">
    <w:name w:val="WW8Num7z0"/>
    <w:rPr>
      <w:rFonts w:ascii="Times New Roman" w:eastAsia="Times New Roman" w:hAnsi="Times New Roman" w:cs="Times New Roman"/>
      <w:sz w:val="24"/>
      <w:szCs w:val="24"/>
      <w:lang w:eastAsia="lt-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Wingdings" w:eastAsia="TimesNewRomanPS-BoldMT" w:hAnsi="Wingdings" w:cs="Wingdings" w:hint="default"/>
      <w:color w:val="auto"/>
      <w:sz w:val="24"/>
      <w:szCs w:val="24"/>
      <w:lang w:eastAsia="ar-SA"/>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eastAsia="Times New Roman" w:hAnsi="Symbol"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eastAsia="Times New Roman" w:hAnsi="Wingdings" w:cs="Wingdings" w:hint="default"/>
      <w:sz w:val="24"/>
      <w:szCs w:val="24"/>
      <w:lang w:eastAsia="ar-SA"/>
    </w:rPr>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Times New Roman" w:eastAsia="Times New Roman" w:hAnsi="Times New Roman" w:cs="Times New Roman"/>
      <w:sz w:val="24"/>
      <w:szCs w:val="24"/>
      <w:lang w:eastAsia="lt-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Times New Roman" w:hAnsi="Times New Roman" w:cs="Times New Roman" w:hint="default"/>
      <w:color w:val="000000"/>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Numatytasispastraiposriftas1">
    <w:name w:val="Numatytasis pastraipos šriftas1"/>
  </w:style>
  <w:style w:type="character" w:customStyle="1" w:styleId="PagrindinistekstasDiagrama">
    <w:name w:val="Pagrindinis tekstas Diagrama"/>
    <w:rPr>
      <w:rFonts w:ascii="Times New Roman" w:eastAsia="Times New Roman" w:hAnsi="Times New Roman" w:cs="Times New Roman"/>
      <w:sz w:val="24"/>
    </w:rPr>
  </w:style>
  <w:style w:type="character" w:customStyle="1" w:styleId="Antrat1Diagrama">
    <w:name w:val="Antraštė 1 Diagrama"/>
    <w:rPr>
      <w:rFonts w:ascii="HelveticaLT" w:eastAsia="Times New Roman" w:hAnsi="HelveticaLT" w:cs="HelveticaLT"/>
      <w:caps/>
      <w:sz w:val="32"/>
    </w:rPr>
  </w:style>
  <w:style w:type="character" w:customStyle="1" w:styleId="PoratDiagrama">
    <w:name w:val="Poraštė Diagrama"/>
    <w:rPr>
      <w:sz w:val="22"/>
      <w:szCs w:val="22"/>
    </w:rPr>
  </w:style>
  <w:style w:type="character" w:customStyle="1" w:styleId="DokumentoinaostekstasDiagrama">
    <w:name w:val="Dokumento išnašos tekstas Diagrama"/>
  </w:style>
  <w:style w:type="character" w:customStyle="1" w:styleId="Galinsinaosramenys">
    <w:name w:val="Galinės išnašos rašmenys"/>
    <w:rPr>
      <w:vertAlign w:val="superscript"/>
    </w:rPr>
  </w:style>
  <w:style w:type="character" w:customStyle="1" w:styleId="DebesliotekstasDiagrama">
    <w:name w:val="Debesėlio tekstas Diagrama"/>
    <w:rPr>
      <w:rFonts w:ascii="Segoe UI" w:hAnsi="Segoe UI" w:cs="Segoe UI"/>
      <w:sz w:val="18"/>
      <w:szCs w:val="18"/>
    </w:rPr>
  </w:style>
  <w:style w:type="paragraph" w:customStyle="1" w:styleId="Antrat10">
    <w:name w:val="Antraštė1"/>
    <w:basedOn w:val="prastasis"/>
    <w:next w:val="Pagrindinistekstas"/>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20" w:line="240" w:lineRule="auto"/>
    </w:pPr>
    <w:rPr>
      <w:rFonts w:ascii="Times New Roman" w:eastAsia="Times New Roman" w:hAnsi="Times New Roman"/>
      <w:sz w:val="24"/>
      <w:szCs w:val="20"/>
    </w:r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Rodykl">
    <w:name w:val="Rodyklė"/>
    <w:basedOn w:val="prastasis"/>
    <w:pPr>
      <w:suppressLineNumbers/>
    </w:pPr>
    <w:rPr>
      <w:rFonts w:cs="Lucida Sans"/>
    </w:rPr>
  </w:style>
  <w:style w:type="paragraph" w:customStyle="1" w:styleId="WW-BlockText">
    <w:name w:val="WW-Block Text"/>
    <w:basedOn w:val="prastasis"/>
    <w:pPr>
      <w:widowControl w:val="0"/>
      <w:tabs>
        <w:tab w:val="left" w:pos="1827"/>
      </w:tabs>
      <w:spacing w:after="0" w:line="240" w:lineRule="auto"/>
      <w:ind w:left="-3" w:right="-3" w:firstLine="615"/>
      <w:jc w:val="both"/>
    </w:pPr>
    <w:rPr>
      <w:rFonts w:ascii="Times New Roman" w:eastAsia="Lucida Sans Unicode" w:hAnsi="Times New Roman"/>
      <w:i/>
      <w:sz w:val="24"/>
      <w:szCs w:val="24"/>
    </w:rPr>
  </w:style>
  <w:style w:type="paragraph" w:styleId="Porat">
    <w:name w:val="footer"/>
    <w:basedOn w:val="prastasis"/>
    <w:pPr>
      <w:tabs>
        <w:tab w:val="center" w:pos="4819"/>
        <w:tab w:val="right" w:pos="9638"/>
      </w:tabs>
    </w:pPr>
  </w:style>
  <w:style w:type="paragraph" w:customStyle="1" w:styleId="WW-BodyText3">
    <w:name w:val="WW-Body Text 3"/>
    <w:basedOn w:val="prastasis"/>
    <w:pPr>
      <w:spacing w:after="0" w:line="240" w:lineRule="auto"/>
      <w:jc w:val="both"/>
    </w:pPr>
    <w:rPr>
      <w:rFonts w:ascii="Times New Roman" w:eastAsia="Times New Roman" w:hAnsi="Times New Roman"/>
      <w:sz w:val="24"/>
      <w:szCs w:val="24"/>
    </w:rPr>
  </w:style>
  <w:style w:type="paragraph" w:styleId="Dokumentoinaostekstas">
    <w:name w:val="endnote text"/>
    <w:basedOn w:val="prastasis"/>
    <w:rPr>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paragraph" w:customStyle="1" w:styleId="TableText">
    <w:name w:val="Table Text"/>
    <w:basedOn w:val="prastasis"/>
    <w:pPr>
      <w:autoSpaceDE w:val="0"/>
      <w:spacing w:after="0" w:line="240" w:lineRule="auto"/>
      <w:jc w:val="right"/>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CCF15-04D8-4ACC-B3C5-8BC40EA6C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21594</Words>
  <Characters>12309</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REO</Company>
  <LinksUpToDate>false</LinksUpToDate>
  <CharactersWithSpaces>33836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Vartotojas</cp:lastModifiedBy>
  <cp:revision>2</cp:revision>
  <cp:lastPrinted>2020-03-04T07:19:00Z</cp:lastPrinted>
  <dcterms:created xsi:type="dcterms:W3CDTF">2023-02-09T09:34:00Z</dcterms:created>
  <dcterms:modified xsi:type="dcterms:W3CDTF">2023-02-09T09:34:00Z</dcterms:modified>
</cp:coreProperties>
</file>